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D8B04D" w14:textId="07F7B2B8" w:rsidR="001D1ED0" w:rsidRPr="00AF301A" w:rsidRDefault="001D1ED0" w:rsidP="00AF301A">
      <w:pPr>
        <w:pStyle w:val="21"/>
        <w:shd w:val="clear" w:color="auto" w:fill="auto"/>
        <w:spacing w:after="286" w:line="240" w:lineRule="auto"/>
        <w:ind w:left="4678" w:right="300"/>
        <w:rPr>
          <w:rFonts w:ascii="Times New Roman" w:hAnsi="Times New Roman"/>
          <w:b w:val="0"/>
          <w:sz w:val="24"/>
          <w:szCs w:val="24"/>
        </w:rPr>
      </w:pPr>
      <w:r w:rsidRPr="00AF301A">
        <w:rPr>
          <w:rFonts w:ascii="Times New Roman" w:hAnsi="Times New Roman"/>
          <w:b w:val="0"/>
          <w:sz w:val="24"/>
          <w:szCs w:val="24"/>
        </w:rPr>
        <w:t>УТВЕРЖДЕНА</w:t>
      </w:r>
      <w:r w:rsidRPr="00AF301A">
        <w:rPr>
          <w:rFonts w:ascii="Times New Roman" w:hAnsi="Times New Roman"/>
          <w:b w:val="0"/>
          <w:sz w:val="24"/>
          <w:szCs w:val="24"/>
        </w:rPr>
        <w:br/>
        <w:t>постановлением администрации</w:t>
      </w:r>
      <w:r w:rsidRPr="00AF301A">
        <w:rPr>
          <w:rFonts w:ascii="Times New Roman" w:hAnsi="Times New Roman"/>
          <w:b w:val="0"/>
          <w:sz w:val="24"/>
          <w:szCs w:val="24"/>
        </w:rPr>
        <w:br/>
      </w:r>
      <w:r w:rsidR="00C17E21" w:rsidRPr="00AF301A">
        <w:rPr>
          <w:rFonts w:ascii="Times New Roman" w:hAnsi="Times New Roman"/>
          <w:b w:val="0"/>
          <w:sz w:val="24"/>
          <w:szCs w:val="24"/>
        </w:rPr>
        <w:t>Выгоничского</w:t>
      </w:r>
      <w:r w:rsidRPr="00AF301A">
        <w:rPr>
          <w:rFonts w:ascii="Times New Roman" w:hAnsi="Times New Roman"/>
          <w:b w:val="0"/>
          <w:sz w:val="24"/>
          <w:szCs w:val="24"/>
        </w:rPr>
        <w:t xml:space="preserve"> района</w:t>
      </w:r>
      <w:r w:rsidRPr="00AF301A">
        <w:rPr>
          <w:rFonts w:ascii="Times New Roman" w:hAnsi="Times New Roman"/>
          <w:b w:val="0"/>
          <w:sz w:val="24"/>
          <w:szCs w:val="24"/>
        </w:rPr>
        <w:br/>
        <w:t>от</w:t>
      </w:r>
      <w:r w:rsidR="00D60F8D">
        <w:rPr>
          <w:rFonts w:ascii="Times New Roman" w:hAnsi="Times New Roman"/>
          <w:b w:val="0"/>
          <w:sz w:val="24"/>
          <w:szCs w:val="24"/>
        </w:rPr>
        <w:t xml:space="preserve"> 02 декабря 2024 года №513</w:t>
      </w:r>
    </w:p>
    <w:p w14:paraId="0411256E" w14:textId="77777777" w:rsidR="00E91E3D" w:rsidRDefault="00E91E3D" w:rsidP="00C17E21">
      <w:pPr>
        <w:pStyle w:val="21"/>
        <w:shd w:val="clear" w:color="auto" w:fill="auto"/>
        <w:spacing w:after="0" w:line="240" w:lineRule="auto"/>
        <w:ind w:left="40" w:right="300"/>
        <w:rPr>
          <w:rFonts w:ascii="Times New Roman" w:hAnsi="Times New Roman"/>
          <w:sz w:val="28"/>
          <w:szCs w:val="28"/>
        </w:rPr>
      </w:pPr>
    </w:p>
    <w:p w14:paraId="2DCB1BC6" w14:textId="77777777" w:rsidR="00334C10" w:rsidRDefault="00334C10" w:rsidP="00C17E21">
      <w:pPr>
        <w:pStyle w:val="21"/>
        <w:shd w:val="clear" w:color="auto" w:fill="auto"/>
        <w:spacing w:after="0" w:line="240" w:lineRule="auto"/>
        <w:ind w:left="40" w:right="300"/>
        <w:rPr>
          <w:rFonts w:ascii="Times New Roman" w:hAnsi="Times New Roman"/>
          <w:sz w:val="28"/>
          <w:szCs w:val="28"/>
        </w:rPr>
      </w:pPr>
    </w:p>
    <w:p w14:paraId="262C8B0B" w14:textId="0164C285" w:rsidR="00C17E21" w:rsidRDefault="0087169F" w:rsidP="00C17E21">
      <w:pPr>
        <w:pStyle w:val="21"/>
        <w:shd w:val="clear" w:color="auto" w:fill="auto"/>
        <w:spacing w:after="0" w:line="240" w:lineRule="auto"/>
        <w:ind w:left="40" w:right="3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Целевая</w:t>
      </w:r>
      <w:r w:rsidR="001D1ED0">
        <w:rPr>
          <w:rFonts w:ascii="Times New Roman" w:hAnsi="Times New Roman"/>
          <w:sz w:val="28"/>
          <w:szCs w:val="28"/>
        </w:rPr>
        <w:t xml:space="preserve"> программа «Профил</w:t>
      </w:r>
      <w:r w:rsidR="00C17E21">
        <w:rPr>
          <w:rFonts w:ascii="Times New Roman" w:hAnsi="Times New Roman"/>
          <w:sz w:val="28"/>
          <w:szCs w:val="28"/>
        </w:rPr>
        <w:t xml:space="preserve">актика терроризма </w:t>
      </w:r>
    </w:p>
    <w:p w14:paraId="24090A44" w14:textId="42379C4D" w:rsidR="00C17E21" w:rsidRDefault="00C17E21" w:rsidP="00C17E21">
      <w:pPr>
        <w:pStyle w:val="21"/>
        <w:shd w:val="clear" w:color="auto" w:fill="auto"/>
        <w:spacing w:after="0" w:line="240" w:lineRule="auto"/>
        <w:ind w:left="40" w:right="3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экстремизма, а также минимизаци</w:t>
      </w:r>
      <w:r w:rsidR="00334C10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и (или) ликвидаци</w:t>
      </w:r>
      <w:r w:rsidR="00334C10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FA0E81F" w14:textId="49213802" w:rsidR="00C17E21" w:rsidRDefault="00C17E21" w:rsidP="00C17E21">
      <w:pPr>
        <w:pStyle w:val="21"/>
        <w:shd w:val="clear" w:color="auto" w:fill="auto"/>
        <w:spacing w:after="0" w:line="240" w:lineRule="auto"/>
        <w:ind w:left="40" w:right="3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последствий проявлени</w:t>
      </w:r>
      <w:r w:rsidR="00334C10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на территории Выгоничского района </w:t>
      </w:r>
    </w:p>
    <w:p w14:paraId="0B362895" w14:textId="3AF5D184" w:rsidR="001D1ED0" w:rsidRDefault="002A11D1" w:rsidP="00C17E21">
      <w:pPr>
        <w:pStyle w:val="21"/>
        <w:shd w:val="clear" w:color="auto" w:fill="auto"/>
        <w:spacing w:after="0" w:line="240" w:lineRule="auto"/>
        <w:ind w:left="40" w:right="3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</w:t>
      </w:r>
      <w:r w:rsidR="00C17E2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-2027 годы</w:t>
      </w:r>
      <w:r w:rsidR="00C17E21">
        <w:rPr>
          <w:rFonts w:ascii="Times New Roman" w:hAnsi="Times New Roman"/>
          <w:sz w:val="28"/>
          <w:szCs w:val="28"/>
        </w:rPr>
        <w:t>»</w:t>
      </w:r>
    </w:p>
    <w:p w14:paraId="67EF3A6A" w14:textId="77777777" w:rsidR="00C17E21" w:rsidRDefault="00C17E21" w:rsidP="00C87A9C">
      <w:pPr>
        <w:pStyle w:val="21"/>
        <w:shd w:val="clear" w:color="auto" w:fill="auto"/>
        <w:spacing w:after="0" w:line="240" w:lineRule="auto"/>
        <w:ind w:left="40" w:right="300"/>
        <w:rPr>
          <w:rFonts w:ascii="Times New Roman" w:hAnsi="Times New Roman"/>
          <w:sz w:val="28"/>
          <w:szCs w:val="28"/>
        </w:rPr>
      </w:pPr>
    </w:p>
    <w:p w14:paraId="37BF997F" w14:textId="0C1733DC" w:rsidR="001D1ED0" w:rsidRPr="00334C10" w:rsidRDefault="001D1ED0" w:rsidP="00C87A9C">
      <w:pPr>
        <w:pStyle w:val="21"/>
        <w:shd w:val="clear" w:color="auto" w:fill="auto"/>
        <w:spacing w:after="286" w:line="240" w:lineRule="auto"/>
        <w:ind w:right="-1"/>
        <w:rPr>
          <w:rFonts w:ascii="Times New Roman" w:hAnsi="Times New Roman"/>
          <w:sz w:val="36"/>
          <w:szCs w:val="36"/>
        </w:rPr>
      </w:pPr>
      <w:r w:rsidRPr="00334C10">
        <w:rPr>
          <w:rFonts w:ascii="Times New Roman" w:hAnsi="Times New Roman"/>
          <w:sz w:val="36"/>
          <w:szCs w:val="36"/>
        </w:rPr>
        <w:t xml:space="preserve">ПАСПОРТ </w:t>
      </w:r>
      <w:r w:rsidR="0087169F" w:rsidRPr="00334C10">
        <w:rPr>
          <w:rFonts w:ascii="Times New Roman" w:hAnsi="Times New Roman"/>
          <w:sz w:val="36"/>
          <w:szCs w:val="36"/>
        </w:rPr>
        <w:t>ЦЕЛЕВ</w:t>
      </w:r>
      <w:r w:rsidRPr="00334C10">
        <w:rPr>
          <w:rFonts w:ascii="Times New Roman" w:hAnsi="Times New Roman"/>
          <w:sz w:val="36"/>
          <w:szCs w:val="36"/>
        </w:rPr>
        <w:t>О</w:t>
      </w:r>
      <w:r w:rsidR="00C87A9C">
        <w:rPr>
          <w:rFonts w:ascii="Times New Roman" w:hAnsi="Times New Roman"/>
          <w:sz w:val="36"/>
          <w:szCs w:val="36"/>
        </w:rPr>
        <w:t>Й</w:t>
      </w:r>
      <w:r w:rsidRPr="00334C10">
        <w:rPr>
          <w:rFonts w:ascii="Times New Roman" w:hAnsi="Times New Roman"/>
          <w:sz w:val="36"/>
          <w:szCs w:val="36"/>
        </w:rPr>
        <w:t xml:space="preserve"> ПРОГРАММЫ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7087"/>
      </w:tblGrid>
      <w:tr w:rsidR="001D1ED0" w:rsidRPr="00C17E21" w14:paraId="587012C5" w14:textId="77777777" w:rsidTr="00E91E3D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67C64" w14:textId="77777777" w:rsidR="001D1ED0" w:rsidRPr="00292947" w:rsidRDefault="001D1ED0" w:rsidP="00292947">
            <w:pPr>
              <w:pStyle w:val="3"/>
              <w:shd w:val="clear" w:color="auto" w:fill="auto"/>
              <w:snapToGrid w:val="0"/>
              <w:spacing w:before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4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E3B26" w14:textId="2A8A73FC" w:rsidR="001D1ED0" w:rsidRPr="00C17E21" w:rsidRDefault="0087169F" w:rsidP="00334C10">
            <w:pPr>
              <w:pStyle w:val="3"/>
              <w:snapToGrid w:val="0"/>
              <w:spacing w:before="0" w:line="240" w:lineRule="auto"/>
              <w:ind w:right="2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Целевая</w:t>
            </w:r>
            <w:r w:rsidR="003871F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</w:t>
            </w:r>
            <w:r w:rsidR="001D1ED0" w:rsidRPr="00C17E2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17E21" w:rsidRPr="00C17E21">
              <w:rPr>
                <w:rFonts w:ascii="Times New Roman" w:hAnsi="Times New Roman" w:cs="Times New Roman"/>
                <w:sz w:val="28"/>
                <w:szCs w:val="28"/>
              </w:rPr>
              <w:t>Профилактика терроризма и экстремизма, а также минимизаци</w:t>
            </w:r>
            <w:r w:rsidR="00334C1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C17E21" w:rsidRPr="00C17E21">
              <w:rPr>
                <w:rFonts w:ascii="Times New Roman" w:hAnsi="Times New Roman" w:cs="Times New Roman"/>
                <w:sz w:val="28"/>
                <w:szCs w:val="28"/>
              </w:rPr>
              <w:t xml:space="preserve"> и (или) ликвидаци</w:t>
            </w:r>
            <w:r w:rsidR="00334C1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C17E21" w:rsidRPr="00C17E21">
              <w:rPr>
                <w:rFonts w:ascii="Times New Roman" w:hAnsi="Times New Roman" w:cs="Times New Roman"/>
                <w:sz w:val="28"/>
                <w:szCs w:val="28"/>
              </w:rPr>
              <w:t xml:space="preserve"> последствий проявлени</w:t>
            </w:r>
            <w:r w:rsidR="00334C1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C17E21" w:rsidRPr="00C17E21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Выгоничского района на 2025-2027 годы»</w:t>
            </w:r>
            <w:r w:rsidR="001D1ED0" w:rsidRPr="00C17E21">
              <w:rPr>
                <w:rFonts w:ascii="Times New Roman" w:hAnsi="Times New Roman" w:cs="Times New Roman"/>
                <w:sz w:val="28"/>
                <w:szCs w:val="28"/>
              </w:rPr>
              <w:t xml:space="preserve"> (далее - Программа)</w:t>
            </w:r>
            <w:r w:rsidR="0029294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D1ED0" w:rsidRPr="00C17E21" w14:paraId="5A53876C" w14:textId="77777777" w:rsidTr="00E91E3D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CF40B" w14:textId="77777777" w:rsidR="001D1ED0" w:rsidRPr="00292947" w:rsidRDefault="001D1ED0" w:rsidP="00292947">
            <w:pPr>
              <w:pStyle w:val="3"/>
              <w:shd w:val="clear" w:color="auto" w:fill="auto"/>
              <w:snapToGrid w:val="0"/>
              <w:spacing w:before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47"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Основания разработки Программы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88972" w14:textId="50C4EB50" w:rsidR="00C17E21" w:rsidRDefault="001D1ED0" w:rsidP="00C17E21">
            <w:pPr>
              <w:pStyle w:val="3"/>
              <w:shd w:val="clear" w:color="auto" w:fill="auto"/>
              <w:snapToGrid w:val="0"/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E21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06 октября 2003 года № 131 - ФЗ «Об общих принципах организации местного самоуправления в Российской Федерации»; </w:t>
            </w:r>
          </w:p>
          <w:p w14:paraId="6D9AEF1C" w14:textId="4D243565" w:rsidR="00E91E3D" w:rsidRDefault="001D1ED0" w:rsidP="00292947">
            <w:pPr>
              <w:pStyle w:val="3"/>
              <w:shd w:val="clear" w:color="auto" w:fill="auto"/>
              <w:snapToGrid w:val="0"/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E21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25 июля 2002 года № 114-ФЗ «О противодействии экстремистской деятельности»; </w:t>
            </w:r>
            <w:r w:rsidR="00E91E3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14:paraId="72705400" w14:textId="538B1373" w:rsidR="001D1ED0" w:rsidRPr="00C17E21" w:rsidRDefault="001D1ED0" w:rsidP="00292947">
            <w:pPr>
              <w:pStyle w:val="3"/>
              <w:shd w:val="clear" w:color="auto" w:fill="auto"/>
              <w:snapToGrid w:val="0"/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E21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 марта 2006 года № 35-ФЗ «О противодействии терроризму».</w:t>
            </w:r>
          </w:p>
        </w:tc>
      </w:tr>
      <w:tr w:rsidR="001D1ED0" w:rsidRPr="00C17E21" w14:paraId="2A51BD1E" w14:textId="77777777" w:rsidTr="00E91E3D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F2B27" w14:textId="6A38CCDC" w:rsidR="001D1ED0" w:rsidRPr="00292947" w:rsidRDefault="001D1ED0" w:rsidP="0087169F">
            <w:pPr>
              <w:pStyle w:val="3"/>
              <w:shd w:val="clear" w:color="auto" w:fill="auto"/>
              <w:snapToGrid w:val="0"/>
              <w:spacing w:before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Ответственный исполнитель </w:t>
            </w:r>
            <w:r w:rsidR="0087169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292947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746BF" w14:textId="54F6AD02" w:rsidR="001D1ED0" w:rsidRPr="00C17E21" w:rsidRDefault="00292947" w:rsidP="00C17E21">
            <w:pPr>
              <w:pStyle w:val="3"/>
              <w:shd w:val="clear" w:color="auto" w:fill="auto"/>
              <w:snapToGrid w:val="0"/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Сектор ГО и защиты от ЧС администрации Выгоничского</w:t>
            </w:r>
            <w:r w:rsidR="001D1ED0" w:rsidRPr="00C17E21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</w:tr>
      <w:tr w:rsidR="001D1ED0" w:rsidRPr="00C17E21" w14:paraId="08619DAD" w14:textId="77777777" w:rsidTr="00E91E3D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0F66D" w14:textId="408F730E" w:rsidR="001D1ED0" w:rsidRPr="00292947" w:rsidRDefault="001D1ED0" w:rsidP="0087169F">
            <w:pPr>
              <w:pStyle w:val="3"/>
              <w:shd w:val="clear" w:color="auto" w:fill="auto"/>
              <w:snapToGrid w:val="0"/>
              <w:spacing w:before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9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Соисполнители </w:t>
            </w:r>
            <w:r w:rsidR="0087169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292947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1FDC7" w14:textId="71DD5139" w:rsidR="00292947" w:rsidRPr="00C17E21" w:rsidRDefault="0087169F" w:rsidP="00292947">
            <w:pPr>
              <w:pStyle w:val="3"/>
              <w:shd w:val="clear" w:color="auto" w:fill="auto"/>
              <w:snapToGrid w:val="0"/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1D1ED0" w:rsidRPr="00C17E21" w14:paraId="13DFA5AD" w14:textId="77777777" w:rsidTr="00E91E3D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6A15B" w14:textId="5281E746" w:rsidR="001D1ED0" w:rsidRPr="00C17E21" w:rsidRDefault="001D1ED0" w:rsidP="00C17E21">
            <w:pPr>
              <w:pStyle w:val="3"/>
              <w:shd w:val="clear" w:color="auto" w:fill="auto"/>
              <w:tabs>
                <w:tab w:val="left" w:pos="2314"/>
              </w:tabs>
              <w:snapToGrid w:val="0"/>
              <w:spacing w:before="0"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E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Структура Программы </w:t>
            </w:r>
          </w:p>
          <w:p w14:paraId="23EABC48" w14:textId="1B88DEC7" w:rsidR="002A11D1" w:rsidRPr="00C17E21" w:rsidRDefault="002A11D1" w:rsidP="00C17E21">
            <w:pPr>
              <w:pStyle w:val="3"/>
              <w:shd w:val="clear" w:color="auto" w:fill="auto"/>
              <w:tabs>
                <w:tab w:val="left" w:pos="2314"/>
              </w:tabs>
              <w:snapToGrid w:val="0"/>
              <w:spacing w:before="0"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E21">
              <w:rPr>
                <w:rFonts w:ascii="Times New Roman" w:hAnsi="Times New Roman" w:cs="Times New Roman"/>
                <w:b/>
                <w:sz w:val="28"/>
                <w:szCs w:val="28"/>
              </w:rPr>
              <w:t>(мероприятия)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9EA0F" w14:textId="77777777" w:rsidR="002A2F12" w:rsidRDefault="002A2F12" w:rsidP="002A2F12">
            <w:pPr>
              <w:pStyle w:val="3"/>
              <w:tabs>
                <w:tab w:val="left" w:pos="6492"/>
                <w:tab w:val="left" w:pos="8038"/>
              </w:tabs>
              <w:snapToGrid w:val="0"/>
              <w:spacing w:before="0" w:line="240" w:lineRule="auto"/>
              <w:ind w:left="39" w:right="20" w:hanging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A2F12">
              <w:rPr>
                <w:rFonts w:ascii="Times New Roman" w:hAnsi="Times New Roman" w:cs="Times New Roman"/>
                <w:sz w:val="28"/>
                <w:szCs w:val="28"/>
              </w:rPr>
              <w:t>существление 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оприятий по о</w:t>
            </w:r>
            <w:r w:rsidRPr="002A2F12">
              <w:rPr>
                <w:rFonts w:ascii="Times New Roman" w:hAnsi="Times New Roman" w:cs="Times New Roman"/>
                <w:sz w:val="28"/>
                <w:szCs w:val="28"/>
              </w:rPr>
              <w:t>повещени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 населения</w:t>
            </w:r>
            <w:r w:rsidRPr="002A2F12">
              <w:rPr>
                <w:rFonts w:ascii="Times New Roman" w:hAnsi="Times New Roman" w:cs="Times New Roman"/>
                <w:sz w:val="28"/>
                <w:szCs w:val="28"/>
              </w:rPr>
              <w:t xml:space="preserve"> находящ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егося</w:t>
            </w:r>
            <w:r w:rsidRPr="002A2F12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2A2F12">
              <w:rPr>
                <w:rFonts w:ascii="Times New Roman" w:hAnsi="Times New Roman" w:cs="Times New Roman"/>
                <w:sz w:val="28"/>
                <w:szCs w:val="28"/>
              </w:rPr>
              <w:t>, об опасностях, возникающих при угрозе возникновения или возникновении чрезвычайных ситуаций природного и техногенного характера, а также при ведении военных конфликтов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вследствие этих конфликтов.</w:t>
            </w:r>
          </w:p>
          <w:p w14:paraId="37996C61" w14:textId="67D40A6C" w:rsidR="001D1ED0" w:rsidRPr="00C17E21" w:rsidRDefault="002A2F12" w:rsidP="002A2F12">
            <w:pPr>
              <w:pStyle w:val="3"/>
              <w:tabs>
                <w:tab w:val="left" w:pos="6492"/>
                <w:tab w:val="left" w:pos="8038"/>
              </w:tabs>
              <w:snapToGrid w:val="0"/>
              <w:spacing w:before="0" w:line="240" w:lineRule="auto"/>
              <w:ind w:left="39" w:right="20" w:hanging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D1ED0" w:rsidRPr="00C17E21">
              <w:rPr>
                <w:rFonts w:ascii="Times New Roman" w:hAnsi="Times New Roman" w:cs="Times New Roman"/>
                <w:sz w:val="28"/>
                <w:szCs w:val="28"/>
              </w:rPr>
              <w:t xml:space="preserve">существление мер по обеспечению антитеррористической защищенности и безопасности </w:t>
            </w:r>
            <w:r w:rsidR="0087169F">
              <w:rPr>
                <w:rFonts w:ascii="Times New Roman" w:hAnsi="Times New Roman" w:cs="Times New Roman"/>
                <w:sz w:val="28"/>
                <w:szCs w:val="28"/>
              </w:rPr>
              <w:t>мест массового пребывания людей.</w:t>
            </w:r>
          </w:p>
        </w:tc>
      </w:tr>
      <w:tr w:rsidR="001D1ED0" w:rsidRPr="00C17E21" w14:paraId="152D2B48" w14:textId="77777777" w:rsidTr="00E91E3D">
        <w:trPr>
          <w:trHeight w:val="7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E38890" w14:textId="77777777" w:rsidR="001D1ED0" w:rsidRPr="00C17E21" w:rsidRDefault="001D1ED0" w:rsidP="00C17E21">
            <w:pPr>
              <w:pStyle w:val="3"/>
              <w:shd w:val="clear" w:color="auto" w:fill="auto"/>
              <w:snapToGrid w:val="0"/>
              <w:spacing w:before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E21"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Программы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9DF6" w14:textId="77777777" w:rsidR="001D1ED0" w:rsidRPr="0087169F" w:rsidRDefault="001D1ED0" w:rsidP="00E91E3D">
            <w:pPr>
              <w:pStyle w:val="3"/>
              <w:shd w:val="clear" w:color="auto" w:fill="auto"/>
              <w:snapToGrid w:val="0"/>
              <w:spacing w:before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169F">
              <w:rPr>
                <w:rFonts w:ascii="Times New Roman" w:hAnsi="Times New Roman" w:cs="Times New Roman"/>
                <w:sz w:val="28"/>
                <w:szCs w:val="28"/>
              </w:rPr>
              <w:t>Цель Программы:</w:t>
            </w:r>
          </w:p>
          <w:p w14:paraId="1D8A88D6" w14:textId="61BFD1E5" w:rsidR="001D1ED0" w:rsidRDefault="000221B9" w:rsidP="001F0DA3">
            <w:pPr>
              <w:pStyle w:val="3"/>
              <w:shd w:val="clear" w:color="auto" w:fill="auto"/>
              <w:spacing w:before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21B9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государственной политики в области профилактики терроризма, минимизаци</w:t>
            </w:r>
            <w:r w:rsidR="00EC32C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221B9">
              <w:rPr>
                <w:rFonts w:ascii="Times New Roman" w:hAnsi="Times New Roman" w:cs="Times New Roman"/>
                <w:sz w:val="28"/>
                <w:szCs w:val="28"/>
              </w:rPr>
              <w:t xml:space="preserve"> и (или) ликвидаци</w:t>
            </w:r>
            <w:r w:rsidR="00EC32C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221B9">
              <w:rPr>
                <w:rFonts w:ascii="Times New Roman" w:hAnsi="Times New Roman" w:cs="Times New Roman"/>
                <w:sz w:val="28"/>
                <w:szCs w:val="28"/>
              </w:rPr>
              <w:t xml:space="preserve"> последствий проявлени</w:t>
            </w:r>
            <w:r w:rsidR="00EC32C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221B9">
              <w:rPr>
                <w:rFonts w:ascii="Times New Roman" w:hAnsi="Times New Roman" w:cs="Times New Roman"/>
                <w:sz w:val="28"/>
                <w:szCs w:val="28"/>
              </w:rPr>
              <w:t xml:space="preserve">, а также защита личности, общества и государства от террористических </w:t>
            </w:r>
            <w:r w:rsidRPr="000221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актов и иных проявлений терроризма на территории муниципального образования.</w:t>
            </w:r>
          </w:p>
          <w:p w14:paraId="66B0427F" w14:textId="77777777" w:rsidR="001D1ED0" w:rsidRPr="00C17E21" w:rsidRDefault="001D1ED0" w:rsidP="00E91E3D">
            <w:pPr>
              <w:pStyle w:val="3"/>
              <w:shd w:val="clear" w:color="auto" w:fill="auto"/>
              <w:spacing w:before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169F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  <w:r w:rsidRPr="00C17E2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4AD27DD6" w14:textId="4335A121" w:rsidR="00AE42C5" w:rsidRDefault="0099016B" w:rsidP="0087169F">
            <w:pPr>
              <w:pStyle w:val="3"/>
              <w:tabs>
                <w:tab w:val="left" w:pos="39"/>
                <w:tab w:val="left" w:pos="9356"/>
              </w:tabs>
              <w:spacing w:before="0" w:line="240" w:lineRule="auto"/>
              <w:ind w:left="39" w:right="20" w:hanging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E42C5">
              <w:t xml:space="preserve"> </w:t>
            </w:r>
            <w:r w:rsidR="00AE42C5" w:rsidRPr="00AE42C5">
              <w:rPr>
                <w:rFonts w:ascii="Times New Roman" w:hAnsi="Times New Roman" w:cs="Times New Roman"/>
                <w:sz w:val="28"/>
                <w:szCs w:val="28"/>
              </w:rPr>
              <w:t>Обеспечение выполнения требований по оповещению населения находящегося на территории муниципального образования, об опасностях, возникающих при угрозе возникновения или возникновении чрезвычайных ситуаций природного и техногенного характера, а также при ведении военных конфликтов или вследствие этих конфликтов.</w:t>
            </w:r>
          </w:p>
          <w:p w14:paraId="35C9AE36" w14:textId="09C3DEC4" w:rsidR="001D1ED0" w:rsidRPr="00C17E21" w:rsidRDefault="0099016B" w:rsidP="00C430A6">
            <w:pPr>
              <w:pStyle w:val="3"/>
              <w:tabs>
                <w:tab w:val="left" w:pos="39"/>
                <w:tab w:val="left" w:pos="9356"/>
              </w:tabs>
              <w:spacing w:before="0" w:line="240" w:lineRule="auto"/>
              <w:ind w:left="39" w:right="20" w:hanging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1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9016B">
              <w:rPr>
                <w:rFonts w:ascii="Times New Roman" w:hAnsi="Times New Roman" w:cs="Times New Roman"/>
                <w:sz w:val="28"/>
                <w:szCs w:val="28"/>
              </w:rPr>
              <w:t>Обеспечение выполнения требований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016B">
              <w:rPr>
                <w:rFonts w:ascii="Times New Roman" w:hAnsi="Times New Roman" w:cs="Times New Roman"/>
                <w:sz w:val="28"/>
                <w:szCs w:val="28"/>
              </w:rPr>
              <w:t xml:space="preserve">к антитеррористической защищенности </w:t>
            </w:r>
            <w:r w:rsidR="00AE42C5">
              <w:rPr>
                <w:rFonts w:ascii="Times New Roman" w:hAnsi="Times New Roman" w:cs="Times New Roman"/>
                <w:sz w:val="28"/>
                <w:szCs w:val="28"/>
              </w:rPr>
              <w:t>мест массового пребывания людей.</w:t>
            </w:r>
          </w:p>
        </w:tc>
      </w:tr>
      <w:tr w:rsidR="00F02594" w:rsidRPr="00C17E21" w14:paraId="2EE006AF" w14:textId="77777777" w:rsidTr="00E91E3D">
        <w:trPr>
          <w:trHeight w:val="7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C17DD" w14:textId="0B0CEEF1" w:rsidR="00F02594" w:rsidRPr="00C17E21" w:rsidRDefault="00F02594" w:rsidP="00F02594">
            <w:pPr>
              <w:pStyle w:val="3"/>
              <w:shd w:val="clear" w:color="auto" w:fill="auto"/>
              <w:snapToGrid w:val="0"/>
              <w:spacing w:before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259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Перечень основных целевых показателей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F02594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9300C" w14:textId="596852D5" w:rsidR="00F02594" w:rsidRPr="00F02594" w:rsidRDefault="00F02594" w:rsidP="000A67DD">
            <w:pPr>
              <w:pStyle w:val="Default"/>
              <w:ind w:firstLine="34"/>
              <w:jc w:val="both"/>
              <w:rPr>
                <w:sz w:val="28"/>
                <w:szCs w:val="28"/>
              </w:rPr>
            </w:pPr>
            <w:r w:rsidRPr="00F02594">
              <w:rPr>
                <w:sz w:val="28"/>
                <w:szCs w:val="28"/>
              </w:rPr>
              <w:t>1.Количество проведенных заседани</w:t>
            </w:r>
            <w:r>
              <w:rPr>
                <w:sz w:val="28"/>
                <w:szCs w:val="28"/>
              </w:rPr>
              <w:t>й</w:t>
            </w:r>
            <w:r w:rsidRPr="00F02594">
              <w:rPr>
                <w:sz w:val="28"/>
                <w:szCs w:val="28"/>
              </w:rPr>
              <w:t xml:space="preserve"> антитеррористической комиссии</w:t>
            </w:r>
            <w:r>
              <w:rPr>
                <w:sz w:val="28"/>
                <w:szCs w:val="28"/>
              </w:rPr>
              <w:t xml:space="preserve"> </w:t>
            </w:r>
            <w:r w:rsidRPr="00F02594">
              <w:rPr>
                <w:sz w:val="28"/>
                <w:szCs w:val="28"/>
              </w:rPr>
              <w:t>в муниципальном образовании (далее - АТК МО);</w:t>
            </w:r>
          </w:p>
          <w:p w14:paraId="57323F72" w14:textId="5577D7B8" w:rsidR="00F02594" w:rsidRPr="00F02594" w:rsidRDefault="00F02594" w:rsidP="000A67DD">
            <w:pPr>
              <w:pStyle w:val="Default"/>
              <w:jc w:val="both"/>
              <w:rPr>
                <w:sz w:val="28"/>
                <w:szCs w:val="28"/>
              </w:rPr>
            </w:pPr>
            <w:r w:rsidRPr="00F0259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  <w:r w:rsidRPr="00F02594">
              <w:rPr>
                <w:sz w:val="28"/>
                <w:szCs w:val="28"/>
              </w:rPr>
              <w:t xml:space="preserve">Обеспечение </w:t>
            </w:r>
            <w:proofErr w:type="gramStart"/>
            <w:r w:rsidRPr="00F02594">
              <w:rPr>
                <w:sz w:val="28"/>
                <w:szCs w:val="28"/>
              </w:rPr>
              <w:t>проверок состояния</w:t>
            </w:r>
            <w:r>
              <w:rPr>
                <w:sz w:val="28"/>
                <w:szCs w:val="28"/>
              </w:rPr>
              <w:t xml:space="preserve"> </w:t>
            </w:r>
            <w:r w:rsidRPr="00F02594">
              <w:rPr>
                <w:sz w:val="28"/>
                <w:szCs w:val="28"/>
              </w:rPr>
              <w:t>антитеррористической защищенности мест</w:t>
            </w:r>
            <w:r>
              <w:rPr>
                <w:sz w:val="28"/>
                <w:szCs w:val="28"/>
              </w:rPr>
              <w:t xml:space="preserve"> </w:t>
            </w:r>
            <w:r w:rsidRPr="00F02594">
              <w:rPr>
                <w:sz w:val="28"/>
                <w:szCs w:val="28"/>
              </w:rPr>
              <w:t>массового пребывания</w:t>
            </w:r>
            <w:proofErr w:type="gramEnd"/>
            <w:r w:rsidRPr="00F02594">
              <w:rPr>
                <w:sz w:val="28"/>
                <w:szCs w:val="28"/>
              </w:rPr>
              <w:t xml:space="preserve"> людей, своевременной актуализации паспортов антитеррористической защищенности;</w:t>
            </w:r>
          </w:p>
          <w:p w14:paraId="3B79BE72" w14:textId="51011ECF" w:rsidR="00F02594" w:rsidRPr="00F02594" w:rsidRDefault="00F02594" w:rsidP="000A67DD">
            <w:pPr>
              <w:pStyle w:val="Default"/>
              <w:ind w:firstLine="34"/>
              <w:jc w:val="both"/>
              <w:rPr>
                <w:sz w:val="28"/>
                <w:szCs w:val="28"/>
              </w:rPr>
            </w:pPr>
            <w:r w:rsidRPr="00F02594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  <w:r w:rsidRPr="00F02594">
              <w:rPr>
                <w:sz w:val="28"/>
                <w:szCs w:val="28"/>
              </w:rPr>
              <w:t xml:space="preserve">Доля охвата населения </w:t>
            </w:r>
            <w:r w:rsidR="00901DFC">
              <w:rPr>
                <w:sz w:val="28"/>
                <w:szCs w:val="28"/>
              </w:rPr>
              <w:t xml:space="preserve">средствами </w:t>
            </w:r>
            <w:r w:rsidR="00E94BE8" w:rsidRPr="00E94BE8">
              <w:rPr>
                <w:sz w:val="28"/>
                <w:szCs w:val="28"/>
              </w:rPr>
              <w:t>комплексной системы экстренного оповещения населения</w:t>
            </w:r>
            <w:r w:rsidRPr="00F02594">
              <w:rPr>
                <w:sz w:val="28"/>
                <w:szCs w:val="28"/>
              </w:rPr>
              <w:t>;</w:t>
            </w:r>
          </w:p>
          <w:p w14:paraId="333C6449" w14:textId="4CBFDB10" w:rsidR="00F02594" w:rsidRPr="00C17E21" w:rsidRDefault="000C4EE1" w:rsidP="00E94BE8">
            <w:pPr>
              <w:pStyle w:val="Default"/>
              <w:ind w:firstLine="34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E91E3D">
              <w:rPr>
                <w:sz w:val="28"/>
                <w:szCs w:val="28"/>
              </w:rPr>
              <w:t>.</w:t>
            </w:r>
            <w:r w:rsidR="00F02594" w:rsidRPr="00F02594">
              <w:rPr>
                <w:sz w:val="28"/>
                <w:szCs w:val="28"/>
              </w:rPr>
              <w:t>Количество тренировок по отработке порядка</w:t>
            </w:r>
            <w:r w:rsidR="00E91E3D">
              <w:rPr>
                <w:sz w:val="28"/>
                <w:szCs w:val="28"/>
              </w:rPr>
              <w:t xml:space="preserve"> </w:t>
            </w:r>
            <w:r w:rsidR="00F02594" w:rsidRPr="00F02594">
              <w:rPr>
                <w:sz w:val="28"/>
                <w:szCs w:val="28"/>
              </w:rPr>
              <w:t>действий при угрозе совершения или совершении террористического акта работников объектов (территорий), к антитеррористической</w:t>
            </w:r>
            <w:r w:rsidR="00E91E3D">
              <w:rPr>
                <w:sz w:val="28"/>
                <w:szCs w:val="28"/>
              </w:rPr>
              <w:t xml:space="preserve"> </w:t>
            </w:r>
            <w:r w:rsidR="00F02594" w:rsidRPr="00F02594">
              <w:rPr>
                <w:sz w:val="28"/>
                <w:szCs w:val="28"/>
              </w:rPr>
              <w:t>защищенности которых установлены отдельные требования нормативными правовыми актами Российской Федерации, находящихся</w:t>
            </w:r>
            <w:r w:rsidR="00E91E3D">
              <w:rPr>
                <w:sz w:val="28"/>
                <w:szCs w:val="28"/>
              </w:rPr>
              <w:t xml:space="preserve"> </w:t>
            </w:r>
            <w:r w:rsidR="00F02594" w:rsidRPr="00F02594">
              <w:rPr>
                <w:sz w:val="28"/>
                <w:szCs w:val="28"/>
              </w:rPr>
              <w:t xml:space="preserve">в муниципальной собственности или в ведении органов местного самоуправления. </w:t>
            </w:r>
          </w:p>
        </w:tc>
      </w:tr>
      <w:tr w:rsidR="00E91E3D" w:rsidRPr="00C17E21" w14:paraId="17823043" w14:textId="77777777" w:rsidTr="00E91E3D">
        <w:trPr>
          <w:trHeight w:val="7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53C0F" w14:textId="782C1C58" w:rsidR="00E91E3D" w:rsidRPr="00F02594" w:rsidRDefault="008024F1" w:rsidP="008024F1">
            <w:pPr>
              <w:pStyle w:val="3"/>
              <w:shd w:val="clear" w:color="auto" w:fill="auto"/>
              <w:snapToGrid w:val="0"/>
              <w:spacing w:before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24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 с</w:t>
            </w:r>
            <w:r w:rsidR="00E91E3D" w:rsidRPr="00C17E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роки  реализации Программы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DC599" w14:textId="2237F2B1" w:rsidR="00E91E3D" w:rsidRPr="00F02594" w:rsidRDefault="00E91E3D" w:rsidP="007E7649">
            <w:pPr>
              <w:pStyle w:val="Default"/>
              <w:ind w:firstLine="34"/>
              <w:jc w:val="both"/>
              <w:rPr>
                <w:sz w:val="28"/>
                <w:szCs w:val="28"/>
              </w:rPr>
            </w:pPr>
            <w:r w:rsidRPr="00C17E2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C17E21">
              <w:rPr>
                <w:sz w:val="28"/>
                <w:szCs w:val="28"/>
              </w:rPr>
              <w:t>-2027 г</w:t>
            </w:r>
            <w:r w:rsidR="007E7649">
              <w:rPr>
                <w:sz w:val="28"/>
                <w:szCs w:val="28"/>
              </w:rPr>
              <w:t>.</w:t>
            </w:r>
          </w:p>
        </w:tc>
      </w:tr>
      <w:tr w:rsidR="00E91E3D" w:rsidRPr="00C17E21" w14:paraId="2F5B6835" w14:textId="77777777" w:rsidTr="00E91E3D">
        <w:trPr>
          <w:trHeight w:val="7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65C33D" w14:textId="5755FCEA" w:rsidR="00E91E3D" w:rsidRDefault="00E91E3D" w:rsidP="00E91E3D">
            <w:pPr>
              <w:pStyle w:val="3"/>
              <w:shd w:val="clear" w:color="auto" w:fill="auto"/>
              <w:snapToGrid w:val="0"/>
              <w:spacing w:before="0"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под</w:t>
            </w:r>
            <w:r w:rsidRPr="00E91E3D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</w:t>
            </w:r>
          </w:p>
          <w:p w14:paraId="4611E4F5" w14:textId="05FFCC3D" w:rsidR="00E91E3D" w:rsidRPr="00F02594" w:rsidRDefault="00E91E3D" w:rsidP="00151D58">
            <w:pPr>
              <w:pStyle w:val="3"/>
              <w:shd w:val="clear" w:color="auto" w:fill="auto"/>
              <w:snapToGrid w:val="0"/>
              <w:spacing w:before="0"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1E3D">
              <w:rPr>
                <w:rFonts w:ascii="Times New Roman" w:hAnsi="Times New Roman" w:cs="Times New Roman"/>
                <w:b/>
                <w:sz w:val="28"/>
                <w:szCs w:val="28"/>
              </w:rPr>
              <w:t>(при их наличии)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97507" w14:textId="21F20595" w:rsidR="00E91E3D" w:rsidRPr="00F02594" w:rsidRDefault="00E91E3D" w:rsidP="0087169F">
            <w:pPr>
              <w:pStyle w:val="Default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E91E3D">
              <w:rPr>
                <w:sz w:val="28"/>
                <w:szCs w:val="28"/>
              </w:rPr>
              <w:t>тсутствуют</w:t>
            </w:r>
          </w:p>
        </w:tc>
      </w:tr>
      <w:tr w:rsidR="00F02594" w:rsidRPr="00C17E21" w14:paraId="0B5296D3" w14:textId="77777777" w:rsidTr="00E91E3D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C8BA7" w14:textId="77777777" w:rsidR="00F02594" w:rsidRPr="00C17E21" w:rsidRDefault="00F02594" w:rsidP="00151D58">
            <w:pPr>
              <w:pStyle w:val="3"/>
              <w:shd w:val="clear" w:color="auto" w:fill="auto"/>
              <w:snapToGrid w:val="0"/>
              <w:spacing w:before="0" w:line="240" w:lineRule="auto"/>
              <w:ind w:left="20" w:right="2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E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и источники финансирования Программы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7F1AD" w14:textId="0599ADE8" w:rsidR="00E91E3D" w:rsidRDefault="00F02594" w:rsidP="000A67DD">
            <w:pPr>
              <w:pStyle w:val="3"/>
              <w:shd w:val="clear" w:color="auto" w:fill="auto"/>
              <w:snapToGrid w:val="0"/>
              <w:spacing w:before="0" w:line="240" w:lineRule="auto"/>
              <w:ind w:left="20" w:right="20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E21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C17E21">
              <w:rPr>
                <w:rStyle w:val="20"/>
                <w:rFonts w:ascii="Times New Roman" w:hAnsi="Times New Roman" w:cs="Times New Roman"/>
                <w:color w:val="auto"/>
                <w:sz w:val="28"/>
                <w:szCs w:val="28"/>
                <w:u w:val="none"/>
                <w:shd w:val="clear" w:color="auto" w:fill="auto"/>
              </w:rPr>
              <w:t>щи</w:t>
            </w:r>
            <w:r w:rsidRPr="00C17E21">
              <w:rPr>
                <w:rFonts w:ascii="Times New Roman" w:hAnsi="Times New Roman" w:cs="Times New Roman"/>
                <w:sz w:val="28"/>
                <w:szCs w:val="28"/>
              </w:rPr>
              <w:t>й объем финансирования Программы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67DD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C17E2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E7649">
              <w:rPr>
                <w:rFonts w:ascii="Times New Roman" w:hAnsi="Times New Roman" w:cs="Times New Roman"/>
                <w:sz w:val="28"/>
                <w:szCs w:val="28"/>
              </w:rPr>
              <w:t xml:space="preserve">5-2027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составляет </w:t>
            </w:r>
            <w:r w:rsidR="0091021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95B42">
              <w:rPr>
                <w:rFonts w:ascii="Times New Roman" w:hAnsi="Times New Roman" w:cs="Times New Roman"/>
                <w:sz w:val="28"/>
                <w:szCs w:val="28"/>
              </w:rPr>
              <w:t>1 222 566</w:t>
            </w:r>
            <w:r w:rsidR="0091021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C17E21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из местного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021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95B42" w:rsidRPr="00995B42">
              <w:rPr>
                <w:rFonts w:ascii="Times New Roman" w:hAnsi="Times New Roman" w:cs="Times New Roman"/>
                <w:sz w:val="28"/>
                <w:szCs w:val="28"/>
              </w:rPr>
              <w:t>1 222 566</w:t>
            </w:r>
            <w:r w:rsidR="00910215" w:rsidRPr="00910215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  <w:r w:rsidRPr="00C17E21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  <w:p w14:paraId="72D85799" w14:textId="2BA3C96B" w:rsidR="00F02594" w:rsidRPr="00C17E21" w:rsidRDefault="00F02594" w:rsidP="00E91E3D">
            <w:pPr>
              <w:pStyle w:val="3"/>
              <w:shd w:val="clear" w:color="auto" w:fill="auto"/>
              <w:snapToGrid w:val="0"/>
              <w:spacing w:before="0" w:line="240" w:lineRule="auto"/>
              <w:ind w:left="20" w:right="20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E2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17E21">
              <w:rPr>
                <w:rFonts w:ascii="Times New Roman" w:hAnsi="Times New Roman" w:cs="Times New Roman"/>
                <w:sz w:val="28"/>
                <w:szCs w:val="28"/>
              </w:rPr>
              <w:t xml:space="preserve"> г.- </w:t>
            </w:r>
            <w:r w:rsidR="00995B42">
              <w:rPr>
                <w:rFonts w:ascii="Times New Roman" w:hAnsi="Times New Roman" w:cs="Times New Roman"/>
                <w:sz w:val="28"/>
                <w:szCs w:val="28"/>
              </w:rPr>
              <w:t>423 522</w:t>
            </w:r>
            <w:r w:rsidR="0091021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E52072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Pr="00C17E2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0A58782" w14:textId="56B43819" w:rsidR="00F02594" w:rsidRPr="00C17E21" w:rsidRDefault="00F02594" w:rsidP="00E91E3D">
            <w:pPr>
              <w:pStyle w:val="3"/>
              <w:shd w:val="clear" w:color="auto" w:fill="auto"/>
              <w:snapToGrid w:val="0"/>
              <w:spacing w:before="0" w:line="240" w:lineRule="auto"/>
              <w:ind w:left="20" w:right="20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E2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17E21">
              <w:rPr>
                <w:rFonts w:ascii="Times New Roman" w:hAnsi="Times New Roman" w:cs="Times New Roman"/>
                <w:sz w:val="28"/>
                <w:szCs w:val="28"/>
              </w:rPr>
              <w:t xml:space="preserve"> г.- </w:t>
            </w:r>
            <w:r w:rsidR="00995B42">
              <w:rPr>
                <w:rFonts w:ascii="Times New Roman" w:hAnsi="Times New Roman" w:cs="Times New Roman"/>
                <w:sz w:val="28"/>
                <w:szCs w:val="28"/>
              </w:rPr>
              <w:t>399 522</w:t>
            </w:r>
            <w:r w:rsidR="0091021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E52072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Pr="00C17E2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A6F4FBC" w14:textId="016F33D0" w:rsidR="00F02594" w:rsidRPr="00C17E21" w:rsidRDefault="00F02594" w:rsidP="00910215">
            <w:pPr>
              <w:pStyle w:val="3"/>
              <w:shd w:val="clear" w:color="auto" w:fill="auto"/>
              <w:snapToGrid w:val="0"/>
              <w:spacing w:before="0" w:line="240" w:lineRule="auto"/>
              <w:ind w:left="20" w:right="20" w:firstLine="14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17E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2027 г.-</w:t>
            </w:r>
            <w:r w:rsidR="00910215">
              <w:t xml:space="preserve"> </w:t>
            </w:r>
            <w:r w:rsidR="00995B42" w:rsidRPr="00995B42">
              <w:rPr>
                <w:rFonts w:ascii="Times New Roman" w:hAnsi="Times New Roman" w:cs="Times New Roman"/>
                <w:sz w:val="28"/>
                <w:szCs w:val="28"/>
              </w:rPr>
              <w:t>399 522</w:t>
            </w:r>
            <w:r w:rsidR="00910215" w:rsidRPr="00910215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  <w:r w:rsidRPr="00E52072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C17E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02594" w:rsidRPr="00C17E21" w14:paraId="25A4DEF0" w14:textId="77777777" w:rsidTr="00E91E3D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0C09D" w14:textId="77777777" w:rsidR="00F02594" w:rsidRPr="00C17E21" w:rsidRDefault="00F02594" w:rsidP="00C17E21">
            <w:pPr>
              <w:pStyle w:val="3"/>
              <w:shd w:val="clear" w:color="auto" w:fill="auto"/>
              <w:snapToGrid w:val="0"/>
              <w:spacing w:before="0" w:line="240" w:lineRule="auto"/>
              <w:ind w:left="20" w:right="2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E2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A4E6E" w14:textId="77777777" w:rsidR="00F02594" w:rsidRPr="00C17E21" w:rsidRDefault="00F02594" w:rsidP="00E91E3D">
            <w:pPr>
              <w:snapToGri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E21">
              <w:rPr>
                <w:rFonts w:ascii="Times New Roman" w:hAnsi="Times New Roman" w:cs="Times New Roman"/>
                <w:sz w:val="28"/>
                <w:szCs w:val="28"/>
              </w:rPr>
              <w:t>Выполнение Программы позволит:</w:t>
            </w:r>
          </w:p>
          <w:p w14:paraId="497C1A24" w14:textId="2D8A98DC" w:rsidR="00F02594" w:rsidRPr="00C17E21" w:rsidRDefault="00F02594" w:rsidP="004E45CC">
            <w:pPr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1.П</w:t>
            </w:r>
            <w:r w:rsidRPr="00C17E21">
              <w:rPr>
                <w:rFonts w:ascii="Times New Roman" w:hAnsi="Times New Roman" w:cs="Times New Roman"/>
                <w:sz w:val="28"/>
                <w:szCs w:val="28"/>
              </w:rPr>
              <w:t xml:space="preserve">овысить уровень антитеррористической </w:t>
            </w:r>
            <w:r w:rsidR="000C4EE1">
              <w:rPr>
                <w:rFonts w:ascii="Times New Roman" w:hAnsi="Times New Roman" w:cs="Times New Roman"/>
                <w:sz w:val="28"/>
                <w:szCs w:val="28"/>
              </w:rPr>
              <w:t xml:space="preserve">защищенности </w:t>
            </w:r>
            <w:r w:rsidR="009338D8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 w:rsidRPr="00C17E21">
              <w:rPr>
                <w:rFonts w:ascii="Times New Roman" w:hAnsi="Times New Roman" w:cs="Times New Roman"/>
                <w:sz w:val="28"/>
                <w:szCs w:val="28"/>
              </w:rPr>
              <w:t xml:space="preserve"> массов</w:t>
            </w:r>
            <w:r w:rsidR="009338D8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C17E21">
              <w:rPr>
                <w:rFonts w:ascii="Times New Roman" w:hAnsi="Times New Roman" w:cs="Times New Roman"/>
                <w:sz w:val="28"/>
                <w:szCs w:val="28"/>
              </w:rPr>
              <w:t xml:space="preserve"> пребывани</w:t>
            </w:r>
            <w:r w:rsidR="009338D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C17E21">
              <w:rPr>
                <w:rFonts w:ascii="Times New Roman" w:hAnsi="Times New Roman" w:cs="Times New Roman"/>
                <w:sz w:val="28"/>
                <w:szCs w:val="28"/>
              </w:rPr>
              <w:t xml:space="preserve"> людей;</w:t>
            </w:r>
          </w:p>
          <w:p w14:paraId="1E1049ED" w14:textId="2DADF17B" w:rsidR="00901DFC" w:rsidRDefault="004E45CC" w:rsidP="00901DFC">
            <w:pPr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025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01DFC">
              <w:rPr>
                <w:rFonts w:ascii="Times New Roman" w:hAnsi="Times New Roman" w:cs="Times New Roman"/>
                <w:sz w:val="28"/>
                <w:szCs w:val="28"/>
              </w:rPr>
              <w:t>Повысить д</w:t>
            </w:r>
            <w:r w:rsidR="00901DFC" w:rsidRPr="00901DFC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 w:rsidR="00901DFC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901DFC" w:rsidRPr="00901DFC">
              <w:rPr>
                <w:rFonts w:ascii="Times New Roman" w:hAnsi="Times New Roman" w:cs="Times New Roman"/>
                <w:sz w:val="28"/>
                <w:szCs w:val="28"/>
              </w:rPr>
              <w:t xml:space="preserve"> охвата населения</w:t>
            </w:r>
            <w:r w:rsidR="00901DFC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средствами</w:t>
            </w:r>
            <w:r w:rsidR="00901DFC" w:rsidRPr="00901DFC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комплексной системы экстренного оповещения населения</w:t>
            </w:r>
            <w:r w:rsidR="00901D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7F0A2DE" w14:textId="3185092A" w:rsidR="00F02594" w:rsidRPr="00C17E21" w:rsidRDefault="00901DFC" w:rsidP="004E45CC">
            <w:pPr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D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45C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51D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46C3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02594" w:rsidRPr="00C17E21">
              <w:rPr>
                <w:rFonts w:ascii="Times New Roman" w:hAnsi="Times New Roman" w:cs="Times New Roman"/>
                <w:sz w:val="28"/>
                <w:szCs w:val="28"/>
              </w:rPr>
              <w:t xml:space="preserve">овысить эффективность мероприятий по минимизации и (или) ликвидации последствий проявления экстремизма и терроризма на территории </w:t>
            </w:r>
            <w:r w:rsidR="00146C3B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="00F02594" w:rsidRPr="00C17E2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F02594" w:rsidRPr="00C17E21" w14:paraId="3AE7E8E6" w14:textId="77777777" w:rsidTr="00E91E3D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9712F" w14:textId="77777777" w:rsidR="00F02594" w:rsidRPr="00C17E21" w:rsidRDefault="00F02594" w:rsidP="00C17E21">
            <w:pPr>
              <w:pStyle w:val="3"/>
              <w:shd w:val="clear" w:color="auto" w:fill="auto"/>
              <w:snapToGrid w:val="0"/>
              <w:spacing w:before="0" w:line="240" w:lineRule="auto"/>
              <w:ind w:left="20" w:right="2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E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Система организации </w:t>
            </w:r>
            <w:proofErr w:type="gramStart"/>
            <w:r w:rsidRPr="00C17E21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контроля за</w:t>
            </w:r>
            <w:proofErr w:type="gramEnd"/>
            <w:r w:rsidRPr="00C17E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исполнением Программы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7E34E" w14:textId="2863C902" w:rsidR="00F02594" w:rsidRPr="00C17E21" w:rsidRDefault="00F02594" w:rsidP="003C3BC4">
            <w:pPr>
              <w:pStyle w:val="3"/>
              <w:shd w:val="clear" w:color="auto" w:fill="auto"/>
              <w:tabs>
                <w:tab w:val="left" w:pos="2002"/>
              </w:tabs>
              <w:snapToGrid w:val="0"/>
              <w:spacing w:before="0" w:line="240" w:lineRule="auto"/>
              <w:ind w:left="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17E21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C17E21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реализацией </w:t>
            </w:r>
            <w:r w:rsidR="003C3BC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17E21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осуществляет администрация </w:t>
            </w:r>
            <w:r w:rsidR="00146C3B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C17E21">
              <w:rPr>
                <w:rFonts w:ascii="Times New Roman" w:hAnsi="Times New Roman" w:cs="Times New Roman"/>
                <w:sz w:val="28"/>
                <w:szCs w:val="28"/>
              </w:rPr>
              <w:t xml:space="preserve"> района. </w:t>
            </w:r>
          </w:p>
        </w:tc>
      </w:tr>
    </w:tbl>
    <w:p w14:paraId="14DDBCC8" w14:textId="77777777" w:rsidR="003C3BC4" w:rsidRDefault="003C3BC4" w:rsidP="001E0130">
      <w:pPr>
        <w:pStyle w:val="Default"/>
        <w:jc w:val="center"/>
        <w:rPr>
          <w:b/>
          <w:bCs/>
          <w:sz w:val="28"/>
          <w:szCs w:val="28"/>
        </w:rPr>
      </w:pPr>
    </w:p>
    <w:p w14:paraId="19184674" w14:textId="1AA9D155" w:rsidR="001E0130" w:rsidRDefault="001E0130" w:rsidP="001E0130">
      <w:pPr>
        <w:pStyle w:val="Default"/>
        <w:jc w:val="center"/>
        <w:rPr>
          <w:b/>
          <w:bCs/>
          <w:sz w:val="28"/>
          <w:szCs w:val="28"/>
        </w:rPr>
      </w:pPr>
      <w:r w:rsidRPr="001E0130">
        <w:rPr>
          <w:b/>
          <w:bCs/>
          <w:sz w:val="28"/>
          <w:szCs w:val="28"/>
        </w:rPr>
        <w:t>I. Введение</w:t>
      </w:r>
    </w:p>
    <w:p w14:paraId="4218C888" w14:textId="77777777" w:rsidR="009338D8" w:rsidRDefault="009338D8" w:rsidP="001E0130">
      <w:pPr>
        <w:pStyle w:val="Default"/>
        <w:jc w:val="center"/>
        <w:rPr>
          <w:b/>
          <w:bCs/>
          <w:sz w:val="28"/>
          <w:szCs w:val="28"/>
        </w:rPr>
      </w:pPr>
    </w:p>
    <w:p w14:paraId="53538231" w14:textId="3550CC9A" w:rsidR="001E0130" w:rsidRPr="001E0130" w:rsidRDefault="001E0130" w:rsidP="001E0130">
      <w:pPr>
        <w:pStyle w:val="Default"/>
        <w:ind w:firstLine="567"/>
        <w:jc w:val="both"/>
        <w:rPr>
          <w:sz w:val="28"/>
          <w:szCs w:val="28"/>
        </w:rPr>
      </w:pPr>
      <w:r w:rsidRPr="001E0130">
        <w:rPr>
          <w:sz w:val="28"/>
          <w:szCs w:val="28"/>
        </w:rPr>
        <w:t xml:space="preserve">Терроризм представляет собой сложную систему, состоящую из комплекса взаимодействующих процессов: идеологических, криминальных, военных, экономических, политических, религиозных и национальных. Любые проявления террористического характера угрожают безопасности государства и его граждан, влекут за собой политические, экономические и моральные потери, оказывают сильное психологическое давление на большие массы людей. </w:t>
      </w:r>
    </w:p>
    <w:p w14:paraId="09AF9946" w14:textId="77777777" w:rsidR="001E0130" w:rsidRDefault="001E0130" w:rsidP="001E0130">
      <w:pPr>
        <w:pStyle w:val="Default"/>
        <w:ind w:firstLine="567"/>
        <w:jc w:val="both"/>
        <w:rPr>
          <w:sz w:val="28"/>
          <w:szCs w:val="28"/>
        </w:rPr>
      </w:pPr>
      <w:r w:rsidRPr="001E0130">
        <w:rPr>
          <w:sz w:val="28"/>
          <w:szCs w:val="28"/>
        </w:rPr>
        <w:t>Практика борьбы с терроризмом и экстремизмом требует консолидации усилий органов государственной власти, местного самоуправления, общественных движений и всех граждан. Коренного перелома в решении вопросов профилактики терроризма и экстремизма можно добиться только путем комплексного подхода, подкрепленного соответствующими финансовыми и материально-техническими средствами.</w:t>
      </w:r>
    </w:p>
    <w:p w14:paraId="5A3249D5" w14:textId="4B845073" w:rsidR="001E0130" w:rsidRPr="001E0130" w:rsidRDefault="001E0130" w:rsidP="001E013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E0130">
        <w:rPr>
          <w:color w:val="auto"/>
          <w:sz w:val="28"/>
          <w:szCs w:val="28"/>
        </w:rPr>
        <w:t xml:space="preserve">Все это обуславливает острую необходимость решения проблемы программными методами, что позволит обеспечить должную целеустремленность, организованность, наступательность и последовательность мер по профилактике терроризма и экстремизма, адекватную оценку их эффективности и </w:t>
      </w:r>
      <w:proofErr w:type="gramStart"/>
      <w:r w:rsidRPr="001E0130">
        <w:rPr>
          <w:color w:val="auto"/>
          <w:sz w:val="28"/>
          <w:szCs w:val="28"/>
        </w:rPr>
        <w:t>контроль за</w:t>
      </w:r>
      <w:proofErr w:type="gramEnd"/>
      <w:r w:rsidRPr="001E0130">
        <w:rPr>
          <w:color w:val="auto"/>
          <w:sz w:val="28"/>
          <w:szCs w:val="28"/>
        </w:rPr>
        <w:t xml:space="preserve"> результатами. </w:t>
      </w:r>
    </w:p>
    <w:p w14:paraId="564758AE" w14:textId="2E0F3102" w:rsidR="001E0130" w:rsidRPr="001E0130" w:rsidRDefault="001E0130" w:rsidP="001E013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E0130">
        <w:rPr>
          <w:color w:val="auto"/>
          <w:sz w:val="28"/>
          <w:szCs w:val="28"/>
        </w:rPr>
        <w:t xml:space="preserve">С учетом складывающейся оперативной обстановки основные усилия направлены на выполнение главной задачи - обеспечение безопасности граждан, противодействие экстремизму, повышение эффективности межведомственного сотрудничества в данной сфере. </w:t>
      </w:r>
    </w:p>
    <w:p w14:paraId="0A21DF0F" w14:textId="4F2F9B4F" w:rsidR="001E0130" w:rsidRPr="001E0130" w:rsidRDefault="001E0130" w:rsidP="001E013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E0130">
        <w:rPr>
          <w:color w:val="auto"/>
          <w:sz w:val="28"/>
          <w:szCs w:val="28"/>
        </w:rPr>
        <w:t xml:space="preserve">Как показывает анализ, повысились координация и эффективность взаимодействия территориальных органов федеральных органов </w:t>
      </w:r>
      <w:r w:rsidRPr="001E0130">
        <w:rPr>
          <w:color w:val="auto"/>
          <w:sz w:val="28"/>
          <w:szCs w:val="28"/>
        </w:rPr>
        <w:lastRenderedPageBreak/>
        <w:t xml:space="preserve">исполнительной власти и органов местного самоуправления по противодействию идеологии терроризма, качество проведения адресных профилактических мероприятий в отношении лиц, наиболее подверженных идеологии терроризма. </w:t>
      </w:r>
    </w:p>
    <w:p w14:paraId="5076FFBD" w14:textId="0D6CDAE3" w:rsidR="001E0130" w:rsidRPr="001E0130" w:rsidRDefault="001E0130" w:rsidP="001E013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E0130">
        <w:rPr>
          <w:color w:val="auto"/>
          <w:sz w:val="28"/>
          <w:szCs w:val="28"/>
        </w:rPr>
        <w:t xml:space="preserve">В настоящей </w:t>
      </w:r>
      <w:r w:rsidR="00FC1D60">
        <w:rPr>
          <w:color w:val="auto"/>
          <w:sz w:val="28"/>
          <w:szCs w:val="28"/>
        </w:rPr>
        <w:t>П</w:t>
      </w:r>
      <w:r w:rsidRPr="001E0130">
        <w:rPr>
          <w:color w:val="auto"/>
          <w:sz w:val="28"/>
          <w:szCs w:val="28"/>
        </w:rPr>
        <w:t xml:space="preserve">рограмме сформулированы основные цели, задачи и направления деятельности по профилактике терроризма и экстремизма в </w:t>
      </w:r>
      <w:r>
        <w:rPr>
          <w:color w:val="auto"/>
          <w:sz w:val="28"/>
          <w:szCs w:val="28"/>
        </w:rPr>
        <w:t>Выгоничском</w:t>
      </w:r>
      <w:r w:rsidRPr="001E0130">
        <w:rPr>
          <w:color w:val="auto"/>
          <w:sz w:val="28"/>
          <w:szCs w:val="28"/>
        </w:rPr>
        <w:t xml:space="preserve"> районе с учетом положений: </w:t>
      </w:r>
    </w:p>
    <w:p w14:paraId="003DE5D5" w14:textId="3AAFD87E" w:rsidR="001E0130" w:rsidRPr="001E0130" w:rsidRDefault="001E0130" w:rsidP="001E013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E0130">
        <w:rPr>
          <w:color w:val="auto"/>
          <w:sz w:val="28"/>
          <w:szCs w:val="28"/>
        </w:rPr>
        <w:t>Федерального закона от 06.03.2006</w:t>
      </w:r>
      <w:r w:rsidR="000A67DD">
        <w:rPr>
          <w:color w:val="auto"/>
          <w:sz w:val="28"/>
          <w:szCs w:val="28"/>
        </w:rPr>
        <w:t xml:space="preserve"> </w:t>
      </w:r>
      <w:r w:rsidRPr="001E0130">
        <w:rPr>
          <w:color w:val="auto"/>
          <w:sz w:val="28"/>
          <w:szCs w:val="28"/>
        </w:rPr>
        <w:t xml:space="preserve">№35-ФЗ «О противодействии терроризму» в части противодействия идеологии терроризма; </w:t>
      </w:r>
    </w:p>
    <w:p w14:paraId="61A6CCA2" w14:textId="07D939DF" w:rsidR="001E0130" w:rsidRPr="001E0130" w:rsidRDefault="001E0130" w:rsidP="001E013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E0130">
        <w:rPr>
          <w:color w:val="auto"/>
          <w:sz w:val="28"/>
          <w:szCs w:val="28"/>
        </w:rPr>
        <w:t>Комплексного плана противодействия идеологии террориз</w:t>
      </w:r>
      <w:r>
        <w:rPr>
          <w:color w:val="auto"/>
          <w:sz w:val="28"/>
          <w:szCs w:val="28"/>
        </w:rPr>
        <w:t>ма в Российской Федерации на 2024</w:t>
      </w:r>
      <w:r w:rsidRPr="001E0130">
        <w:rPr>
          <w:color w:val="auto"/>
          <w:sz w:val="28"/>
          <w:szCs w:val="28"/>
        </w:rPr>
        <w:t>-202</w:t>
      </w:r>
      <w:r>
        <w:rPr>
          <w:color w:val="auto"/>
          <w:sz w:val="28"/>
          <w:szCs w:val="28"/>
        </w:rPr>
        <w:t>8</w:t>
      </w:r>
      <w:r w:rsidRPr="001E0130">
        <w:rPr>
          <w:color w:val="auto"/>
          <w:sz w:val="28"/>
          <w:szCs w:val="28"/>
        </w:rPr>
        <w:t xml:space="preserve"> годы, утвержденного Президентом Российской Федерации от </w:t>
      </w:r>
      <w:r>
        <w:rPr>
          <w:color w:val="auto"/>
          <w:sz w:val="28"/>
          <w:szCs w:val="28"/>
        </w:rPr>
        <w:t>30</w:t>
      </w:r>
      <w:r w:rsidRPr="001E0130">
        <w:rPr>
          <w:color w:val="auto"/>
          <w:sz w:val="28"/>
          <w:szCs w:val="28"/>
        </w:rPr>
        <w:t>.12.20</w:t>
      </w:r>
      <w:r>
        <w:rPr>
          <w:color w:val="auto"/>
          <w:sz w:val="28"/>
          <w:szCs w:val="28"/>
        </w:rPr>
        <w:t>23</w:t>
      </w:r>
      <w:r w:rsidRPr="001E0130">
        <w:rPr>
          <w:color w:val="auto"/>
          <w:sz w:val="28"/>
          <w:szCs w:val="28"/>
        </w:rPr>
        <w:t xml:space="preserve"> № Пр-26</w:t>
      </w:r>
      <w:r>
        <w:rPr>
          <w:color w:val="auto"/>
          <w:sz w:val="28"/>
          <w:szCs w:val="28"/>
        </w:rPr>
        <w:t>10</w:t>
      </w:r>
      <w:r w:rsidR="000A67DD">
        <w:rPr>
          <w:color w:val="auto"/>
          <w:sz w:val="28"/>
          <w:szCs w:val="28"/>
        </w:rPr>
        <w:t>.</w:t>
      </w:r>
    </w:p>
    <w:p w14:paraId="469BCF2A" w14:textId="77777777" w:rsidR="001E0130" w:rsidRDefault="001E0130" w:rsidP="00C17E21">
      <w:pPr>
        <w:suppressAutoHyphens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</w:p>
    <w:p w14:paraId="0F50ADA2" w14:textId="5F53146D" w:rsidR="001D1ED0" w:rsidRDefault="001D1ED0" w:rsidP="00C17E21">
      <w:pPr>
        <w:suppressAutoHyphens w:val="0"/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</w:pPr>
      <w:r w:rsidRPr="00C17E21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 xml:space="preserve">2. Стратегические приоритеты в сфере реализации </w:t>
      </w:r>
      <w:r w:rsidR="00FC1D60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>П</w:t>
      </w:r>
      <w:r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  <w:t>рограммы</w:t>
      </w:r>
    </w:p>
    <w:p w14:paraId="4A1FD41A" w14:textId="77777777" w:rsidR="009338D8" w:rsidRDefault="009338D8" w:rsidP="000000AB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sz w:val="28"/>
          <w:szCs w:val="20"/>
          <w:lang w:eastAsia="ru-RU"/>
        </w:rPr>
      </w:pPr>
    </w:p>
    <w:p w14:paraId="2521E7DC" w14:textId="6C95CA93" w:rsidR="001D1ED0" w:rsidRPr="00C94422" w:rsidRDefault="001D1ED0" w:rsidP="000000AB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sz w:val="28"/>
          <w:szCs w:val="20"/>
          <w:lang w:eastAsia="ru-RU"/>
        </w:rPr>
      </w:pP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Реализация </w:t>
      </w:r>
      <w:r w:rsidR="000A67DD">
        <w:rPr>
          <w:rFonts w:ascii="Times New Roman" w:eastAsia="Arial Unicode MS" w:hAnsi="Times New Roman" w:cs="Arial Unicode MS"/>
          <w:sz w:val="28"/>
          <w:szCs w:val="20"/>
          <w:lang w:eastAsia="ru-RU"/>
        </w:rPr>
        <w:t>ц</w:t>
      </w:r>
      <w:r w:rsidR="000A67DD" w:rsidRPr="000A67DD">
        <w:rPr>
          <w:rFonts w:ascii="Times New Roman" w:eastAsia="Arial Unicode MS" w:hAnsi="Times New Roman" w:cs="Arial Unicode MS"/>
          <w:sz w:val="28"/>
          <w:szCs w:val="20"/>
          <w:lang w:eastAsia="ru-RU"/>
        </w:rPr>
        <w:t>елев</w:t>
      </w:r>
      <w:r w:rsidR="000A67DD">
        <w:rPr>
          <w:rFonts w:ascii="Times New Roman" w:eastAsia="Arial Unicode MS" w:hAnsi="Times New Roman" w:cs="Arial Unicode MS"/>
          <w:sz w:val="28"/>
          <w:szCs w:val="20"/>
          <w:lang w:eastAsia="ru-RU"/>
        </w:rPr>
        <w:t>ой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 программы </w:t>
      </w:r>
      <w:r w:rsidR="000000AB" w:rsidRPr="000000AB">
        <w:rPr>
          <w:rFonts w:ascii="Times New Roman" w:eastAsia="Arial Unicode MS" w:hAnsi="Times New Roman" w:cs="Arial Unicode MS"/>
          <w:sz w:val="28"/>
          <w:szCs w:val="20"/>
          <w:lang w:eastAsia="ru-RU"/>
        </w:rPr>
        <w:t>«Профилактика терроризма и экстремизма, а также минимизаци</w:t>
      </w:r>
      <w:r w:rsidR="00EC32CE">
        <w:rPr>
          <w:rFonts w:ascii="Times New Roman" w:eastAsia="Arial Unicode MS" w:hAnsi="Times New Roman" w:cs="Arial Unicode MS"/>
          <w:sz w:val="28"/>
          <w:szCs w:val="20"/>
          <w:lang w:eastAsia="ru-RU"/>
        </w:rPr>
        <w:t>я</w:t>
      </w:r>
      <w:r w:rsidR="000000AB" w:rsidRPr="000000AB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 и (или) ликвидаци</w:t>
      </w:r>
      <w:r w:rsidR="00EC32CE">
        <w:rPr>
          <w:rFonts w:ascii="Times New Roman" w:eastAsia="Arial Unicode MS" w:hAnsi="Times New Roman" w:cs="Arial Unicode MS"/>
          <w:sz w:val="28"/>
          <w:szCs w:val="20"/>
          <w:lang w:eastAsia="ru-RU"/>
        </w:rPr>
        <w:t>я</w:t>
      </w:r>
      <w:r w:rsidR="000000AB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 </w:t>
      </w:r>
      <w:r w:rsidR="000000AB" w:rsidRPr="000000AB">
        <w:rPr>
          <w:rFonts w:ascii="Times New Roman" w:eastAsia="Arial Unicode MS" w:hAnsi="Times New Roman" w:cs="Arial Unicode MS"/>
          <w:sz w:val="28"/>
          <w:szCs w:val="20"/>
          <w:lang w:eastAsia="ru-RU"/>
        </w:rPr>
        <w:t>последствий проявлени</w:t>
      </w:r>
      <w:r w:rsidR="00EC32CE">
        <w:rPr>
          <w:rFonts w:ascii="Times New Roman" w:eastAsia="Arial Unicode MS" w:hAnsi="Times New Roman" w:cs="Arial Unicode MS"/>
          <w:sz w:val="28"/>
          <w:szCs w:val="20"/>
          <w:lang w:eastAsia="ru-RU"/>
        </w:rPr>
        <w:t>я</w:t>
      </w:r>
      <w:r w:rsidR="000000AB" w:rsidRPr="000000AB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 на территории Выгоничского района на 2025-2027 годы»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 вызвана необходимостью выработки системного, комплексного подхода к решению проблемы профилактики экстремизма и терроризма на территории </w:t>
      </w:r>
      <w:r w:rsidR="000000AB">
        <w:rPr>
          <w:rFonts w:ascii="Times New Roman" w:eastAsia="Arial Unicode MS" w:hAnsi="Times New Roman" w:cs="Arial Unicode MS"/>
          <w:sz w:val="28"/>
          <w:szCs w:val="20"/>
          <w:lang w:eastAsia="ru-RU"/>
        </w:rPr>
        <w:t>Выгоничского</w:t>
      </w:r>
      <w:r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 района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>.</w:t>
      </w:r>
    </w:p>
    <w:p w14:paraId="20C8ABC1" w14:textId="1BEF0759" w:rsidR="001D1ED0" w:rsidRPr="00C94422" w:rsidRDefault="00FC1D60" w:rsidP="000000AB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sz w:val="28"/>
          <w:szCs w:val="20"/>
          <w:lang w:eastAsia="ru-RU"/>
        </w:rPr>
      </w:pPr>
      <w:r>
        <w:rPr>
          <w:rFonts w:ascii="Times New Roman" w:eastAsia="Arial Unicode MS" w:hAnsi="Times New Roman" w:cs="Arial Unicode MS"/>
          <w:sz w:val="28"/>
          <w:szCs w:val="20"/>
          <w:lang w:eastAsia="ru-RU"/>
        </w:rPr>
        <w:t>П</w:t>
      </w:r>
      <w:r w:rsidR="001D1ED0"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рограмма мероприятий по профилактике терроризма и экстремизма на территории </w:t>
      </w:r>
      <w:r w:rsidR="00D85F71" w:rsidRPr="00D85F71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Выгоничского </w:t>
      </w:r>
      <w:r w:rsidR="001D1ED0">
        <w:rPr>
          <w:rFonts w:ascii="Times New Roman" w:eastAsia="Arial Unicode MS" w:hAnsi="Times New Roman" w:cs="Arial Unicode MS"/>
          <w:sz w:val="28"/>
          <w:szCs w:val="20"/>
          <w:lang w:eastAsia="ru-RU"/>
        </w:rPr>
        <w:t>района</w:t>
      </w:r>
      <w:r w:rsidR="001D1ED0"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 является важнейшим направлением реализации принципов целенаправленной, последовательной работы по консолидации общественно-политических сил, национально-культурных, культурных и религиозных организаций и безопасности граждан.</w:t>
      </w:r>
    </w:p>
    <w:p w14:paraId="22D9D3CD" w14:textId="77777777" w:rsidR="001D1ED0" w:rsidRPr="00C94422" w:rsidRDefault="001D1ED0" w:rsidP="000000AB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sz w:val="28"/>
          <w:szCs w:val="20"/>
          <w:lang w:eastAsia="ru-RU"/>
        </w:rPr>
      </w:pP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>Экстремизм, терроризм и преступность представляют реальную угрозу общественной безопасности, подрывают авторитет органов местного самоуправления и оказывают негативное влияние на все сферы общественной жизни. Их проявления вызывают социальную напряженность, влекут затраты населения, организаций и предприятий на ликвидацию прямого и косвенного ущерба от преступных деяний.</w:t>
      </w:r>
    </w:p>
    <w:p w14:paraId="0A4180DC" w14:textId="12FE8C99" w:rsidR="001D1ED0" w:rsidRPr="00C94422" w:rsidRDefault="001D1ED0" w:rsidP="000000AB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sz w:val="28"/>
          <w:szCs w:val="20"/>
          <w:lang w:eastAsia="ru-RU"/>
        </w:rPr>
      </w:pP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Приграничное положение </w:t>
      </w:r>
      <w:r w:rsidR="00D85F71">
        <w:rPr>
          <w:rFonts w:ascii="Times New Roman" w:eastAsia="Arial Unicode MS" w:hAnsi="Times New Roman" w:cs="Arial Unicode MS"/>
          <w:sz w:val="28"/>
          <w:szCs w:val="20"/>
          <w:lang w:eastAsia="ru-RU"/>
        </w:rPr>
        <w:t>Брянской области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 открывает для организаций террористического и экстремистского толка дополнительные возможности реализации своих целей путем использования следующих через </w:t>
      </w:r>
      <w:r w:rsidR="00D85F71" w:rsidRPr="00D85F71">
        <w:rPr>
          <w:rFonts w:ascii="Times New Roman" w:eastAsia="Arial Unicode MS" w:hAnsi="Times New Roman" w:cs="Arial Unicode MS"/>
          <w:sz w:val="28"/>
          <w:szCs w:val="20"/>
          <w:lang w:eastAsia="ru-RU"/>
        </w:rPr>
        <w:t>Выгоничск</w:t>
      </w:r>
      <w:r w:rsidR="00D85F71">
        <w:rPr>
          <w:rFonts w:ascii="Times New Roman" w:eastAsia="Arial Unicode MS" w:hAnsi="Times New Roman" w:cs="Arial Unicode MS"/>
          <w:sz w:val="28"/>
          <w:szCs w:val="20"/>
          <w:lang w:eastAsia="ru-RU"/>
        </w:rPr>
        <w:t>ий</w:t>
      </w:r>
      <w:r w:rsidR="00D85F71" w:rsidRPr="00D85F71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 </w:t>
      </w:r>
      <w:r>
        <w:rPr>
          <w:rFonts w:ascii="Times New Roman" w:eastAsia="Arial Unicode MS" w:hAnsi="Times New Roman" w:cs="Arial Unicode MS"/>
          <w:sz w:val="28"/>
          <w:szCs w:val="20"/>
          <w:lang w:eastAsia="ru-RU"/>
        </w:rPr>
        <w:t>район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 транзитных грузоперевозок</w:t>
      </w:r>
      <w:r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 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>и пассажиропотока.</w:t>
      </w:r>
    </w:p>
    <w:p w14:paraId="58DD8858" w14:textId="77777777" w:rsidR="00FC1D60" w:rsidRDefault="001D1ED0" w:rsidP="00FC1D60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sz w:val="28"/>
          <w:szCs w:val="20"/>
          <w:lang w:eastAsia="ru-RU"/>
        </w:rPr>
      </w:pP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Наиболее остро встает проблема обеспечения антитеррористической защищенности </w:t>
      </w:r>
      <w:r w:rsidR="009338D8">
        <w:rPr>
          <w:rFonts w:ascii="Times New Roman" w:eastAsia="Arial Unicode MS" w:hAnsi="Times New Roman" w:cs="Arial Unicode MS"/>
          <w:sz w:val="28"/>
          <w:szCs w:val="20"/>
          <w:lang w:eastAsia="ru-RU"/>
        </w:rPr>
        <w:t>мест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 </w:t>
      </w:r>
      <w:r w:rsidR="000A67DD">
        <w:rPr>
          <w:rFonts w:ascii="Times New Roman" w:eastAsia="Arial Unicode MS" w:hAnsi="Times New Roman" w:cs="Arial Unicode MS"/>
          <w:sz w:val="28"/>
          <w:szCs w:val="20"/>
          <w:lang w:eastAsia="ru-RU"/>
        </w:rPr>
        <w:t>массового пребывания людей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. Уровень материально-технического оснащения </w:t>
      </w:r>
      <w:r w:rsidR="009338D8" w:rsidRPr="009338D8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мест массового пребывания людей 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характеризуется достаточно высокой степенью уязвимости в диверсионно-террористическом отношении. В ходе проведенного анализа в </w:t>
      </w:r>
      <w:r w:rsidR="00E06A47" w:rsidRPr="00E06A47">
        <w:rPr>
          <w:rFonts w:ascii="Times New Roman" w:eastAsia="Arial Unicode MS" w:hAnsi="Times New Roman" w:cs="Arial Unicode MS"/>
          <w:sz w:val="28"/>
          <w:szCs w:val="20"/>
          <w:lang w:eastAsia="ru-RU"/>
        </w:rPr>
        <w:t>Выгоничско</w:t>
      </w:r>
      <w:r w:rsidR="00E06A47">
        <w:rPr>
          <w:rFonts w:ascii="Times New Roman" w:eastAsia="Arial Unicode MS" w:hAnsi="Times New Roman" w:cs="Arial Unicode MS"/>
          <w:sz w:val="28"/>
          <w:szCs w:val="20"/>
          <w:lang w:eastAsia="ru-RU"/>
        </w:rPr>
        <w:t>м</w:t>
      </w:r>
      <w:r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 районе 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>за 20</w:t>
      </w:r>
      <w:r w:rsidR="00E06A47">
        <w:rPr>
          <w:rFonts w:ascii="Times New Roman" w:eastAsia="Arial Unicode MS" w:hAnsi="Times New Roman" w:cs="Arial Unicode MS"/>
          <w:sz w:val="28"/>
          <w:szCs w:val="20"/>
          <w:lang w:eastAsia="ru-RU"/>
        </w:rPr>
        <w:t>22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 - 202</w:t>
      </w:r>
      <w:r w:rsidR="00E06A47">
        <w:rPr>
          <w:rFonts w:ascii="Times New Roman" w:eastAsia="Arial Unicode MS" w:hAnsi="Times New Roman" w:cs="Arial Unicode MS"/>
          <w:sz w:val="28"/>
          <w:szCs w:val="20"/>
          <w:lang w:eastAsia="ru-RU"/>
        </w:rPr>
        <w:t>4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 годы террористических актов не зарегистрировано.</w:t>
      </w:r>
    </w:p>
    <w:p w14:paraId="7E0E76C1" w14:textId="4C6E3BDC" w:rsidR="00FC1D60" w:rsidRDefault="001D1ED0" w:rsidP="00FC1D60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sz w:val="28"/>
          <w:szCs w:val="20"/>
          <w:lang w:eastAsia="ru-RU"/>
        </w:rPr>
      </w:pP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lastRenderedPageBreak/>
        <w:t xml:space="preserve">Мероприятия </w:t>
      </w:r>
      <w:r w:rsidR="00FC1D60">
        <w:rPr>
          <w:rFonts w:ascii="Times New Roman" w:eastAsia="Arial Unicode MS" w:hAnsi="Times New Roman" w:cs="Arial Unicode MS"/>
          <w:sz w:val="28"/>
          <w:szCs w:val="20"/>
          <w:lang w:eastAsia="ru-RU"/>
        </w:rPr>
        <w:t>П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рограммы направлены на повышение уровня антитеррористической защищенности </w:t>
      </w:r>
      <w:r w:rsidR="009338D8" w:rsidRPr="009338D8">
        <w:rPr>
          <w:rFonts w:ascii="Times New Roman" w:eastAsia="Arial Unicode MS" w:hAnsi="Times New Roman" w:cs="Arial Unicode MS"/>
          <w:sz w:val="28"/>
          <w:szCs w:val="20"/>
          <w:lang w:eastAsia="ru-RU"/>
        </w:rPr>
        <w:t>мест массового пребывания людей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, </w:t>
      </w:r>
      <w:r w:rsidR="0056712F" w:rsidRPr="0056712F">
        <w:rPr>
          <w:rFonts w:ascii="Times New Roman" w:eastAsia="Arial Unicode MS" w:hAnsi="Times New Roman" w:cs="Arial Unicode MS"/>
          <w:sz w:val="28"/>
          <w:szCs w:val="20"/>
          <w:lang w:eastAsia="ru-RU"/>
        </w:rPr>
        <w:t>оповещени</w:t>
      </w:r>
      <w:r w:rsidR="0056712F">
        <w:rPr>
          <w:rFonts w:ascii="Times New Roman" w:eastAsia="Arial Unicode MS" w:hAnsi="Times New Roman" w:cs="Arial Unicode MS"/>
          <w:sz w:val="28"/>
          <w:szCs w:val="20"/>
          <w:lang w:eastAsia="ru-RU"/>
        </w:rPr>
        <w:t>я</w:t>
      </w:r>
      <w:r w:rsidR="0056712F" w:rsidRPr="0056712F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 населения находящегося на территории муниципального образования, об опасностях, возникающих при угрозе возникновения или возникновении чрезвычайных ситуаций природного и техногенного характера, а также при ведении военных конфликтов</w:t>
      </w:r>
      <w:r w:rsidR="0056712F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 или вследствие этих конфликтов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>.</w:t>
      </w:r>
    </w:p>
    <w:p w14:paraId="0841C683" w14:textId="5A99C69F" w:rsidR="00B06B33" w:rsidRPr="00FC1D60" w:rsidRDefault="001D1ED0" w:rsidP="00FC1D60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</w:pPr>
      <w:r w:rsidRPr="00FC1D60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 xml:space="preserve">Реализация </w:t>
      </w:r>
      <w:r w:rsidR="00FC1D60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П</w:t>
      </w:r>
      <w:r w:rsidRPr="00FC1D60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рограммы призвана усилить действие уже предпринятых мер по профилактике терроризма и экстремизма, устранению причин и услови</w:t>
      </w:r>
      <w:r w:rsidR="0056712F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й, способствующих их проявлению</w:t>
      </w:r>
      <w:r w:rsidRPr="00FC1D60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.</w:t>
      </w:r>
    </w:p>
    <w:p w14:paraId="3AF25A48" w14:textId="652CF1B6" w:rsidR="001D1ED0" w:rsidRDefault="001D1ED0" w:rsidP="00D32FCA">
      <w:pPr>
        <w:spacing w:before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Целевые индикаторы Программы</w:t>
      </w:r>
    </w:p>
    <w:tbl>
      <w:tblPr>
        <w:tblW w:w="989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92"/>
        <w:gridCol w:w="5475"/>
        <w:gridCol w:w="1276"/>
        <w:gridCol w:w="850"/>
        <w:gridCol w:w="851"/>
        <w:gridCol w:w="855"/>
      </w:tblGrid>
      <w:tr w:rsidR="00333724" w14:paraId="0B9CAFD1" w14:textId="77777777" w:rsidTr="00333724">
        <w:tc>
          <w:tcPr>
            <w:tcW w:w="5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E7E4103" w14:textId="4FF90E74" w:rsidR="00333724" w:rsidRPr="00046714" w:rsidRDefault="00333724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67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4C910D85" w14:textId="77777777" w:rsidR="00333724" w:rsidRPr="00046714" w:rsidRDefault="00333724" w:rsidP="001D1ED0">
            <w:pPr>
              <w:pStyle w:val="ab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67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4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9AD0EE0" w14:textId="77777777" w:rsidR="00333724" w:rsidRDefault="00333724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Наименования целевых показателей </w:t>
            </w:r>
          </w:p>
          <w:p w14:paraId="73C083DA" w14:textId="12DAE9AA" w:rsidR="00333724" w:rsidRPr="00046714" w:rsidRDefault="00333724" w:rsidP="00333724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(индикаторов)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1D181FE" w14:textId="77777777" w:rsidR="00333724" w:rsidRDefault="00333724" w:rsidP="00333724">
            <w:pPr>
              <w:pStyle w:val="ab"/>
              <w:spacing w:before="0" w:after="0" w:line="270" w:lineRule="atLeas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  <w:p w14:paraId="7E13617E" w14:textId="6FCA8293" w:rsidR="00334C10" w:rsidRPr="00046714" w:rsidRDefault="00334C10" w:rsidP="00333724">
            <w:pPr>
              <w:pStyle w:val="ab"/>
              <w:spacing w:before="0" w:after="0" w:line="270" w:lineRule="atLeas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FF591" w14:textId="0004B02B" w:rsidR="00333724" w:rsidRPr="00046714" w:rsidRDefault="00333724" w:rsidP="001D1ED0">
            <w:pPr>
              <w:pStyle w:val="ab"/>
              <w:snapToGrid w:val="0"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67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показателей</w:t>
            </w:r>
          </w:p>
        </w:tc>
      </w:tr>
      <w:tr w:rsidR="00333724" w14:paraId="6203CF6F" w14:textId="77777777" w:rsidTr="001F0DA3">
        <w:trPr>
          <w:trHeight w:val="310"/>
        </w:trPr>
        <w:tc>
          <w:tcPr>
            <w:tcW w:w="59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511AD3C" w14:textId="77777777" w:rsidR="00333724" w:rsidRPr="00046714" w:rsidRDefault="00333724" w:rsidP="00770464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7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22F9523" w14:textId="77777777" w:rsidR="00333724" w:rsidRPr="00046714" w:rsidRDefault="00333724" w:rsidP="00770464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6793E59" w14:textId="77777777" w:rsidR="00333724" w:rsidRPr="00046714" w:rsidRDefault="00333724" w:rsidP="00770464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6A453E" w14:textId="6385D6D6" w:rsidR="00333724" w:rsidRPr="00046714" w:rsidRDefault="00333724" w:rsidP="001F0DA3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67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7EF567B" w14:textId="0F77F069" w:rsidR="00333724" w:rsidRPr="00F1424D" w:rsidRDefault="00333724" w:rsidP="00333724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67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3D5895E" w14:textId="074E9848" w:rsidR="00333724" w:rsidRPr="00046714" w:rsidRDefault="00333724" w:rsidP="00333724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2027</w:t>
            </w:r>
          </w:p>
        </w:tc>
      </w:tr>
      <w:tr w:rsidR="00333724" w14:paraId="1EA97776" w14:textId="77777777" w:rsidTr="00333724">
        <w:trPr>
          <w:trHeight w:val="321"/>
        </w:trPr>
        <w:tc>
          <w:tcPr>
            <w:tcW w:w="5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ACD05" w14:textId="77777777" w:rsidR="00333724" w:rsidRPr="00046714" w:rsidRDefault="00333724" w:rsidP="00770464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8101B" w14:textId="77777777" w:rsidR="00333724" w:rsidRPr="00046714" w:rsidRDefault="00333724" w:rsidP="00770464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ECD1B" w14:textId="77777777" w:rsidR="00333724" w:rsidRPr="00046714" w:rsidRDefault="00333724" w:rsidP="00770464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7C68E8" w14:textId="77777777" w:rsidR="00333724" w:rsidRDefault="00333724" w:rsidP="00333724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  <w:p w14:paraId="7D6F2A7E" w14:textId="655A21C9" w:rsidR="00334C10" w:rsidRPr="00046714" w:rsidRDefault="00334C10" w:rsidP="00333724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E31FD" w14:textId="4DCF1195" w:rsidR="00333724" w:rsidRPr="00046714" w:rsidRDefault="00333724" w:rsidP="00333724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08776" w14:textId="1BE25ABF" w:rsidR="00333724" w:rsidRDefault="00333724" w:rsidP="00333724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</w:tr>
      <w:tr w:rsidR="00333724" w14:paraId="73FA68C5" w14:textId="77777777" w:rsidTr="00333724">
        <w:trPr>
          <w:trHeight w:val="27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9D1EE" w14:textId="77777777" w:rsidR="00333724" w:rsidRPr="00046714" w:rsidRDefault="00333724" w:rsidP="00333724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67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773ED" w14:textId="77777777" w:rsidR="00333724" w:rsidRPr="00046714" w:rsidRDefault="00333724" w:rsidP="00333724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67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7041E" w14:textId="77777777" w:rsidR="00333724" w:rsidRPr="00046714" w:rsidRDefault="00333724" w:rsidP="00333724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67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58B05" w14:textId="55C00E27" w:rsidR="00333724" w:rsidRPr="00046714" w:rsidRDefault="00333724" w:rsidP="00333724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67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2EE2B" w14:textId="5A2AFD1E" w:rsidR="00333724" w:rsidRPr="00046714" w:rsidRDefault="00333724" w:rsidP="00333724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7E009" w14:textId="503D93C1" w:rsidR="00333724" w:rsidRPr="00046714" w:rsidRDefault="00333724" w:rsidP="00333724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333724" w14:paraId="45F85963" w14:textId="77777777" w:rsidTr="00333724"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9253E9" w14:textId="686D4DBA" w:rsidR="00333724" w:rsidRPr="00046714" w:rsidRDefault="00333724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AA05B5" w14:textId="3BECC79D" w:rsidR="00333724" w:rsidRPr="00046714" w:rsidRDefault="00333724" w:rsidP="00333724">
            <w:pPr>
              <w:pStyle w:val="3"/>
              <w:shd w:val="clear" w:color="auto" w:fill="auto"/>
              <w:tabs>
                <w:tab w:val="left" w:pos="2040"/>
              </w:tabs>
              <w:snapToGrid w:val="0"/>
              <w:spacing w:before="0"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доли граждан, негативно относящихся к террористической деятельности и идеологии терроризма и экстремизма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A9D875" w14:textId="6F1E31D9" w:rsidR="00333724" w:rsidRPr="00046714" w:rsidRDefault="00333724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B73FCC" w14:textId="05B2B0E6" w:rsidR="00333724" w:rsidRPr="00046714" w:rsidRDefault="00333724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175132" w14:textId="33391962" w:rsidR="00333724" w:rsidRPr="00046714" w:rsidRDefault="00333724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2CE12" w14:textId="308F966D" w:rsidR="00333724" w:rsidRPr="00046714" w:rsidRDefault="00333724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</w:tr>
      <w:tr w:rsidR="00333724" w14:paraId="356BFEE3" w14:textId="77777777" w:rsidTr="00333724"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8A046D" w14:textId="444BD34E" w:rsidR="00333724" w:rsidRPr="00046714" w:rsidRDefault="00333724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67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D8C528" w14:textId="271B7EF3" w:rsidR="00333724" w:rsidRPr="00046714" w:rsidRDefault="00333724" w:rsidP="00333724">
            <w:pPr>
              <w:pStyle w:val="3"/>
              <w:shd w:val="clear" w:color="auto" w:fill="auto"/>
              <w:snapToGrid w:val="0"/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доли граждан, положительно оценивающих степень защищенности от террористических угроз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105729" w14:textId="40334CD3" w:rsidR="00333724" w:rsidRPr="00046714" w:rsidRDefault="00333724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D31F97" w14:textId="667D4072" w:rsidR="00333724" w:rsidRPr="00046714" w:rsidRDefault="00333724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6FC3B1" w14:textId="6E1E33F9" w:rsidR="00333724" w:rsidRPr="00046714" w:rsidRDefault="00333724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31CFE" w14:textId="17BCBA24" w:rsidR="00333724" w:rsidRPr="00046714" w:rsidRDefault="00333724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</w:tr>
      <w:tr w:rsidR="00333724" w14:paraId="3F1E5B62" w14:textId="77777777" w:rsidTr="00333724"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6E5665" w14:textId="0AA49ED0" w:rsidR="00333724" w:rsidRPr="00046714" w:rsidRDefault="00333724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F54399" w14:textId="6620F2D3" w:rsidR="00333724" w:rsidRPr="00046714" w:rsidRDefault="007B365F" w:rsidP="002E3536">
            <w:pPr>
              <w:pStyle w:val="3"/>
              <w:shd w:val="clear" w:color="auto" w:fill="auto"/>
              <w:snapToGrid w:val="0"/>
              <w:spacing w:before="0" w:line="240" w:lineRule="auto"/>
              <w:ind w:right="2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65F">
              <w:rPr>
                <w:rFonts w:ascii="Times New Roman" w:hAnsi="Times New Roman"/>
                <w:sz w:val="24"/>
                <w:szCs w:val="24"/>
              </w:rPr>
              <w:t xml:space="preserve">Увеличение доли граждан, положительно оценивающих деятельность </w:t>
            </w:r>
            <w:r w:rsidR="002E3536">
              <w:rPr>
                <w:rFonts w:ascii="Times New Roman" w:hAnsi="Times New Roman"/>
                <w:sz w:val="24"/>
                <w:szCs w:val="24"/>
              </w:rPr>
              <w:t>мун</w:t>
            </w:r>
            <w:r w:rsidR="009F720C">
              <w:rPr>
                <w:rFonts w:ascii="Times New Roman" w:hAnsi="Times New Roman"/>
                <w:sz w:val="24"/>
                <w:szCs w:val="24"/>
              </w:rPr>
              <w:t>и</w:t>
            </w:r>
            <w:r w:rsidR="002E3536">
              <w:rPr>
                <w:rFonts w:ascii="Times New Roman" w:hAnsi="Times New Roman"/>
                <w:sz w:val="24"/>
                <w:szCs w:val="24"/>
              </w:rPr>
              <w:t>ципального образовани</w:t>
            </w:r>
            <w:r w:rsidR="009F720C">
              <w:rPr>
                <w:rFonts w:ascii="Times New Roman" w:hAnsi="Times New Roman"/>
                <w:sz w:val="24"/>
                <w:szCs w:val="24"/>
              </w:rPr>
              <w:t>я</w:t>
            </w:r>
            <w:r w:rsidRPr="007B365F">
              <w:rPr>
                <w:rFonts w:ascii="Times New Roman" w:hAnsi="Times New Roman"/>
                <w:sz w:val="24"/>
                <w:szCs w:val="24"/>
              </w:rPr>
              <w:t xml:space="preserve"> по профилактике терроризма и экстремизма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2F156E" w14:textId="3EB43AA8" w:rsidR="00333724" w:rsidRPr="00046714" w:rsidRDefault="00333724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24A497" w14:textId="0AD88096" w:rsidR="00333724" w:rsidRPr="00046714" w:rsidRDefault="007B365F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CB124B" w14:textId="2EC9B84F" w:rsidR="00333724" w:rsidRPr="00046714" w:rsidRDefault="007B365F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98E21" w14:textId="0BB082EC" w:rsidR="00333724" w:rsidRPr="00046714" w:rsidRDefault="007B365F" w:rsidP="001D1ED0">
            <w:pPr>
              <w:pStyle w:val="ab"/>
              <w:snapToGrid w:val="0"/>
              <w:spacing w:before="0" w:after="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</w:tr>
    </w:tbl>
    <w:p w14:paraId="0D74D4D4" w14:textId="77777777" w:rsidR="00334C10" w:rsidRDefault="00334C10" w:rsidP="00334C10">
      <w:pPr>
        <w:pStyle w:val="3"/>
        <w:shd w:val="clear" w:color="auto" w:fill="auto"/>
        <w:tabs>
          <w:tab w:val="left" w:pos="-5954"/>
        </w:tabs>
        <w:spacing w:before="0" w:after="12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1B64188A" w14:textId="77777777" w:rsidR="001D1ED0" w:rsidRDefault="001D1ED0" w:rsidP="00334C10">
      <w:pPr>
        <w:pStyle w:val="3"/>
        <w:shd w:val="clear" w:color="auto" w:fill="auto"/>
        <w:tabs>
          <w:tab w:val="left" w:pos="-5954"/>
        </w:tabs>
        <w:spacing w:before="0" w:after="12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Цели и задачи Программы</w:t>
      </w:r>
    </w:p>
    <w:p w14:paraId="1AABA40A" w14:textId="77777777" w:rsidR="002E3536" w:rsidRDefault="002E3536" w:rsidP="00334C10">
      <w:pPr>
        <w:pStyle w:val="3"/>
        <w:shd w:val="clear" w:color="auto" w:fill="auto"/>
        <w:snapToGrid w:val="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E21">
        <w:rPr>
          <w:rFonts w:ascii="Times New Roman" w:hAnsi="Times New Roman" w:cs="Times New Roman"/>
          <w:b/>
          <w:sz w:val="28"/>
          <w:szCs w:val="28"/>
        </w:rPr>
        <w:t>Цель Программы</w:t>
      </w:r>
      <w:r w:rsidRPr="00C17E21">
        <w:rPr>
          <w:rFonts w:ascii="Times New Roman" w:hAnsi="Times New Roman" w:cs="Times New Roman"/>
          <w:sz w:val="28"/>
          <w:szCs w:val="28"/>
        </w:rPr>
        <w:t>:</w:t>
      </w:r>
    </w:p>
    <w:p w14:paraId="45C0D3FF" w14:textId="5B9D790E" w:rsidR="002E3536" w:rsidRDefault="002E3536" w:rsidP="00334C10">
      <w:pPr>
        <w:pStyle w:val="3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1B9">
        <w:rPr>
          <w:rFonts w:ascii="Times New Roman" w:hAnsi="Times New Roman" w:cs="Times New Roman"/>
          <w:sz w:val="28"/>
          <w:szCs w:val="28"/>
        </w:rPr>
        <w:t>Реализация государственной политики в области профилактики терроризма, минимизаци</w:t>
      </w:r>
      <w:r w:rsidR="007E7649">
        <w:rPr>
          <w:rFonts w:ascii="Times New Roman" w:hAnsi="Times New Roman" w:cs="Times New Roman"/>
          <w:sz w:val="28"/>
          <w:szCs w:val="28"/>
        </w:rPr>
        <w:t>я</w:t>
      </w:r>
      <w:r w:rsidRPr="000221B9">
        <w:rPr>
          <w:rFonts w:ascii="Times New Roman" w:hAnsi="Times New Roman" w:cs="Times New Roman"/>
          <w:sz w:val="28"/>
          <w:szCs w:val="28"/>
        </w:rPr>
        <w:t xml:space="preserve"> и (или) ликвидаци</w:t>
      </w:r>
      <w:r w:rsidR="007E7649">
        <w:rPr>
          <w:rFonts w:ascii="Times New Roman" w:hAnsi="Times New Roman" w:cs="Times New Roman"/>
          <w:sz w:val="28"/>
          <w:szCs w:val="28"/>
        </w:rPr>
        <w:t>я</w:t>
      </w:r>
      <w:r w:rsidRPr="000221B9">
        <w:rPr>
          <w:rFonts w:ascii="Times New Roman" w:hAnsi="Times New Roman" w:cs="Times New Roman"/>
          <w:sz w:val="28"/>
          <w:szCs w:val="28"/>
        </w:rPr>
        <w:t xml:space="preserve"> последствий его проявлени</w:t>
      </w:r>
      <w:r w:rsidR="007E7649">
        <w:rPr>
          <w:rFonts w:ascii="Times New Roman" w:hAnsi="Times New Roman" w:cs="Times New Roman"/>
          <w:sz w:val="28"/>
          <w:szCs w:val="28"/>
        </w:rPr>
        <w:t>я</w:t>
      </w:r>
      <w:r w:rsidRPr="000221B9">
        <w:rPr>
          <w:rFonts w:ascii="Times New Roman" w:hAnsi="Times New Roman" w:cs="Times New Roman"/>
          <w:sz w:val="28"/>
          <w:szCs w:val="28"/>
        </w:rPr>
        <w:t>, а также защита личности, общества и государства от террористических актов и иных проявлений терроризма на территории муниципального образования.</w:t>
      </w:r>
    </w:p>
    <w:p w14:paraId="342A24B0" w14:textId="77777777" w:rsidR="00EC32CE" w:rsidRDefault="00EC32CE" w:rsidP="002E3536">
      <w:pPr>
        <w:pStyle w:val="3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E47DC6" w14:textId="77777777" w:rsidR="00EC32CE" w:rsidRDefault="002E3536" w:rsidP="00EC32CE">
      <w:pPr>
        <w:pStyle w:val="3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E21">
        <w:rPr>
          <w:rFonts w:ascii="Times New Roman" w:hAnsi="Times New Roman" w:cs="Times New Roman"/>
          <w:b/>
          <w:sz w:val="28"/>
          <w:szCs w:val="28"/>
        </w:rPr>
        <w:t>Задачи Программы</w:t>
      </w:r>
      <w:r w:rsidRPr="00C17E21">
        <w:rPr>
          <w:rFonts w:ascii="Times New Roman" w:hAnsi="Times New Roman" w:cs="Times New Roman"/>
          <w:sz w:val="28"/>
          <w:szCs w:val="28"/>
        </w:rPr>
        <w:t>:</w:t>
      </w:r>
    </w:p>
    <w:p w14:paraId="2FD48551" w14:textId="7AB9CE8C" w:rsidR="00334C10" w:rsidRPr="00334C10" w:rsidRDefault="00334C10" w:rsidP="00EC32CE">
      <w:pPr>
        <w:pStyle w:val="3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C10">
        <w:rPr>
          <w:rFonts w:ascii="Times New Roman" w:hAnsi="Times New Roman" w:cs="Times New Roman"/>
          <w:sz w:val="28"/>
          <w:szCs w:val="28"/>
        </w:rPr>
        <w:t>1. Обеспечение выполнения требований по оповещению населения находящегося на территории муниципального образования, об опасностях, возникающих при угрозе возникновения или возникновении чрезвычайных ситуаций природного и техногенного характера, а также при ведении военных конфликтов или вследствие этих конфликтов.</w:t>
      </w:r>
    </w:p>
    <w:p w14:paraId="464C6C1B" w14:textId="561FCB63" w:rsidR="001D1ED0" w:rsidRDefault="00334C10" w:rsidP="00334C10">
      <w:pPr>
        <w:pStyle w:val="3"/>
        <w:tabs>
          <w:tab w:val="left" w:pos="39"/>
          <w:tab w:val="left" w:pos="9356"/>
        </w:tabs>
        <w:spacing w:before="0" w:line="240" w:lineRule="auto"/>
        <w:ind w:left="39" w:right="20" w:firstLine="670"/>
        <w:jc w:val="both"/>
        <w:rPr>
          <w:rFonts w:ascii="Times New Roman" w:hAnsi="Times New Roman" w:cs="Times New Roman"/>
          <w:sz w:val="28"/>
          <w:szCs w:val="28"/>
        </w:rPr>
      </w:pPr>
      <w:r w:rsidRPr="00334C1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C10">
        <w:rPr>
          <w:rFonts w:ascii="Times New Roman" w:hAnsi="Times New Roman" w:cs="Times New Roman"/>
          <w:sz w:val="28"/>
          <w:szCs w:val="28"/>
        </w:rPr>
        <w:t>Обеспечение выполнения требований к антитеррористической защищенности мест массового пребывания людей.</w:t>
      </w:r>
    </w:p>
    <w:p w14:paraId="4741BCE1" w14:textId="77777777" w:rsidR="0056712F" w:rsidRDefault="0056712F" w:rsidP="0056712F">
      <w:pPr>
        <w:pStyle w:val="3"/>
        <w:tabs>
          <w:tab w:val="left" w:pos="39"/>
          <w:tab w:val="left" w:pos="9356"/>
        </w:tabs>
        <w:spacing w:before="0" w:line="240" w:lineRule="auto"/>
        <w:ind w:left="39" w:right="20" w:firstLine="670"/>
        <w:jc w:val="both"/>
        <w:rPr>
          <w:rFonts w:ascii="Times New Roman" w:hAnsi="Times New Roman"/>
          <w:b/>
          <w:sz w:val="28"/>
          <w:szCs w:val="28"/>
        </w:rPr>
      </w:pPr>
    </w:p>
    <w:p w14:paraId="7CDC1B80" w14:textId="77777777" w:rsidR="001D1ED0" w:rsidRDefault="001D1ED0" w:rsidP="00F07B3E">
      <w:pPr>
        <w:pStyle w:val="3"/>
        <w:shd w:val="clear" w:color="auto" w:fill="auto"/>
        <w:spacing w:before="0" w:after="24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5. Обобщенная характеристика реализуемых отдельных мероприятий в составе Программы</w:t>
      </w:r>
    </w:p>
    <w:p w14:paraId="69CE9B2C" w14:textId="094CBC1D" w:rsidR="001D1ED0" w:rsidRPr="00E9484D" w:rsidRDefault="001D1ED0" w:rsidP="00E9484D">
      <w:pPr>
        <w:pStyle w:val="3"/>
        <w:shd w:val="clear" w:color="auto" w:fill="auto"/>
        <w:spacing w:before="0" w:line="240" w:lineRule="auto"/>
        <w:ind w:right="23" w:firstLine="697"/>
        <w:jc w:val="both"/>
        <w:rPr>
          <w:rFonts w:ascii="Times New Roman" w:hAnsi="Times New Roman"/>
          <w:sz w:val="28"/>
          <w:szCs w:val="28"/>
        </w:rPr>
      </w:pPr>
      <w:r w:rsidRPr="00E9484D">
        <w:rPr>
          <w:rFonts w:ascii="Times New Roman" w:hAnsi="Times New Roman"/>
          <w:sz w:val="28"/>
          <w:szCs w:val="28"/>
        </w:rPr>
        <w:t xml:space="preserve">В соответствии с постановленной целью реализация Программы осуществляется через систему программных мероприятий, согласно приложению № 1, по </w:t>
      </w:r>
      <w:r w:rsidR="00E9484D" w:rsidRPr="00E9484D">
        <w:rPr>
          <w:rFonts w:ascii="Times New Roman" w:hAnsi="Times New Roman"/>
          <w:sz w:val="28"/>
          <w:szCs w:val="28"/>
        </w:rPr>
        <w:t>п</w:t>
      </w:r>
      <w:r w:rsidRPr="00E9484D">
        <w:rPr>
          <w:rFonts w:ascii="Times New Roman" w:hAnsi="Times New Roman"/>
          <w:sz w:val="28"/>
          <w:szCs w:val="28"/>
        </w:rPr>
        <w:t>рофилактик</w:t>
      </w:r>
      <w:r w:rsidR="00E9484D" w:rsidRPr="00E9484D">
        <w:rPr>
          <w:rFonts w:ascii="Times New Roman" w:hAnsi="Times New Roman"/>
          <w:sz w:val="28"/>
          <w:szCs w:val="28"/>
        </w:rPr>
        <w:t>е</w:t>
      </w:r>
      <w:r w:rsidRPr="00E9484D">
        <w:rPr>
          <w:rFonts w:ascii="Times New Roman" w:hAnsi="Times New Roman"/>
          <w:sz w:val="28"/>
          <w:szCs w:val="28"/>
        </w:rPr>
        <w:t xml:space="preserve"> экстремизма и терроризма в администрации </w:t>
      </w:r>
      <w:r w:rsidR="00BB31AE" w:rsidRPr="00E9484D">
        <w:rPr>
          <w:rFonts w:ascii="Times New Roman" w:hAnsi="Times New Roman"/>
          <w:sz w:val="28"/>
          <w:szCs w:val="28"/>
        </w:rPr>
        <w:t xml:space="preserve">Выгоничского </w:t>
      </w:r>
      <w:r w:rsidR="0056712F">
        <w:rPr>
          <w:rFonts w:ascii="Times New Roman" w:hAnsi="Times New Roman"/>
          <w:sz w:val="28"/>
          <w:szCs w:val="28"/>
        </w:rPr>
        <w:t>района.</w:t>
      </w:r>
    </w:p>
    <w:p w14:paraId="71EF955A" w14:textId="77777777" w:rsidR="001D1ED0" w:rsidRDefault="001D1ED0" w:rsidP="00F07B3E">
      <w:pPr>
        <w:pStyle w:val="3"/>
        <w:shd w:val="clear" w:color="auto" w:fill="auto"/>
        <w:spacing w:before="0" w:line="240" w:lineRule="auto"/>
        <w:ind w:right="20" w:firstLine="700"/>
        <w:jc w:val="both"/>
        <w:rPr>
          <w:rFonts w:ascii="Times New Roman" w:hAnsi="Times New Roman"/>
          <w:sz w:val="28"/>
          <w:szCs w:val="28"/>
        </w:rPr>
      </w:pPr>
    </w:p>
    <w:p w14:paraId="0F41A4CB" w14:textId="77777777" w:rsidR="001D1ED0" w:rsidRDefault="001D1ED0" w:rsidP="00F07B3E">
      <w:pPr>
        <w:pStyle w:val="3"/>
        <w:shd w:val="clear" w:color="auto" w:fill="auto"/>
        <w:spacing w:before="0" w:line="240" w:lineRule="auto"/>
        <w:ind w:right="2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Механизм реализации Программы</w:t>
      </w:r>
    </w:p>
    <w:p w14:paraId="645BC667" w14:textId="77777777" w:rsidR="001D1ED0" w:rsidRDefault="001D1ED0" w:rsidP="00F07B3E">
      <w:pPr>
        <w:pStyle w:val="3"/>
        <w:shd w:val="clear" w:color="auto" w:fill="auto"/>
        <w:spacing w:before="0" w:line="240" w:lineRule="auto"/>
        <w:ind w:right="20" w:firstLine="700"/>
        <w:jc w:val="both"/>
        <w:rPr>
          <w:rFonts w:ascii="Times New Roman" w:hAnsi="Times New Roman"/>
          <w:b/>
          <w:sz w:val="28"/>
          <w:szCs w:val="28"/>
        </w:rPr>
      </w:pPr>
    </w:p>
    <w:p w14:paraId="2FD74246" w14:textId="77777777" w:rsidR="001D1ED0" w:rsidRPr="00E9484D" w:rsidRDefault="001D1ED0" w:rsidP="00F07B3E">
      <w:pPr>
        <w:pStyle w:val="3"/>
        <w:shd w:val="clear" w:color="auto" w:fill="auto"/>
        <w:spacing w:before="0" w:line="240" w:lineRule="auto"/>
        <w:ind w:left="23" w:right="23" w:firstLine="697"/>
        <w:jc w:val="both"/>
        <w:rPr>
          <w:rFonts w:ascii="Times New Roman" w:hAnsi="Times New Roman"/>
          <w:sz w:val="28"/>
          <w:szCs w:val="28"/>
        </w:rPr>
      </w:pPr>
      <w:r w:rsidRPr="00E9484D">
        <w:rPr>
          <w:rFonts w:ascii="Times New Roman" w:hAnsi="Times New Roman"/>
          <w:sz w:val="28"/>
          <w:szCs w:val="28"/>
        </w:rPr>
        <w:t>Механизм реализации Программы основывается на четком разграничении полномочий и ответственности всех исполнителей Программы.</w:t>
      </w:r>
    </w:p>
    <w:p w14:paraId="70163DA3" w14:textId="5C7237FF" w:rsidR="001D1ED0" w:rsidRPr="004C48A8" w:rsidRDefault="001D1ED0" w:rsidP="00F07B3E">
      <w:pPr>
        <w:pStyle w:val="3"/>
        <w:shd w:val="clear" w:color="auto" w:fill="auto"/>
        <w:spacing w:before="0" w:line="240" w:lineRule="auto"/>
        <w:ind w:left="23" w:right="23" w:firstLine="697"/>
        <w:jc w:val="both"/>
        <w:rPr>
          <w:rFonts w:ascii="Times New Roman" w:hAnsi="Times New Roman"/>
          <w:sz w:val="28"/>
          <w:szCs w:val="28"/>
        </w:rPr>
      </w:pPr>
      <w:r w:rsidRPr="00E9484D">
        <w:rPr>
          <w:rFonts w:ascii="Times New Roman" w:hAnsi="Times New Roman"/>
          <w:sz w:val="28"/>
          <w:szCs w:val="28"/>
        </w:rPr>
        <w:t xml:space="preserve">Реализация Программы осуществляется в течение </w:t>
      </w:r>
      <w:r w:rsidR="006C076B" w:rsidRPr="00E9484D">
        <w:rPr>
          <w:rFonts w:ascii="Times New Roman" w:hAnsi="Times New Roman"/>
          <w:sz w:val="28"/>
          <w:szCs w:val="28"/>
        </w:rPr>
        <w:t>трех</w:t>
      </w:r>
      <w:r w:rsidRPr="00E9484D">
        <w:rPr>
          <w:rFonts w:ascii="Times New Roman" w:hAnsi="Times New Roman"/>
          <w:sz w:val="28"/>
          <w:szCs w:val="28"/>
        </w:rPr>
        <w:t xml:space="preserve"> лет в период с 202</w:t>
      </w:r>
      <w:r w:rsidR="00E9484D" w:rsidRPr="00E9484D">
        <w:rPr>
          <w:rFonts w:ascii="Times New Roman" w:hAnsi="Times New Roman"/>
          <w:sz w:val="28"/>
          <w:szCs w:val="28"/>
        </w:rPr>
        <w:t>5</w:t>
      </w:r>
      <w:r w:rsidRPr="00E9484D">
        <w:rPr>
          <w:rFonts w:ascii="Times New Roman" w:hAnsi="Times New Roman"/>
          <w:sz w:val="28"/>
          <w:szCs w:val="28"/>
        </w:rPr>
        <w:t xml:space="preserve"> по 2027 годы путем выполнения мероприятий, предусмотренных в приложении № 2 к Программе. В данном приложении определены сроки выполнения всех мероприятий и ответственные исполнители. Расходование выделенных бюджетных средств на поставку товаров и оказание услуг осуществляется ответственными исполнителями в соответствии с Федеральным законом от 05.04.2013 №</w:t>
      </w:r>
      <w:r w:rsidRPr="00E9484D">
        <w:rPr>
          <w:rFonts w:ascii="Times New Roman" w:hAnsi="Times New Roman"/>
          <w:bCs/>
          <w:sz w:val="28"/>
          <w:szCs w:val="28"/>
        </w:rPr>
        <w:t>44</w:t>
      </w:r>
      <w:r w:rsidRPr="00E9484D">
        <w:rPr>
          <w:rFonts w:ascii="Times New Roman" w:hAnsi="Times New Roman"/>
          <w:sz w:val="28"/>
          <w:szCs w:val="28"/>
        </w:rPr>
        <w:t>-</w:t>
      </w:r>
      <w:r w:rsidRPr="00E9484D">
        <w:rPr>
          <w:rFonts w:ascii="Times New Roman" w:hAnsi="Times New Roman"/>
          <w:bCs/>
          <w:sz w:val="28"/>
          <w:szCs w:val="28"/>
        </w:rPr>
        <w:t>ФЗ</w:t>
      </w:r>
      <w:r w:rsidRPr="00E9484D">
        <w:rPr>
          <w:rFonts w:ascii="Times New Roman" w:hAnsi="Times New Roman"/>
          <w:sz w:val="28"/>
          <w:szCs w:val="28"/>
        </w:rPr>
        <w:t xml:space="preserve"> </w:t>
      </w:r>
      <w:r w:rsidR="006C076B" w:rsidRPr="00E9484D">
        <w:rPr>
          <w:rFonts w:ascii="Times New Roman" w:hAnsi="Times New Roman"/>
          <w:sz w:val="28"/>
          <w:szCs w:val="28"/>
        </w:rPr>
        <w:t>«</w:t>
      </w:r>
      <w:r w:rsidRPr="00E9484D">
        <w:rPr>
          <w:rFonts w:ascii="Times New Roman" w:hAnsi="Times New Roman"/>
          <w:sz w:val="28"/>
          <w:szCs w:val="28"/>
        </w:rPr>
        <w:t xml:space="preserve">О контрактной системе в сфере </w:t>
      </w:r>
      <w:r w:rsidRPr="00E9484D">
        <w:rPr>
          <w:rFonts w:ascii="Times New Roman" w:hAnsi="Times New Roman"/>
          <w:bCs/>
          <w:sz w:val="28"/>
          <w:szCs w:val="28"/>
        </w:rPr>
        <w:t>закупок</w:t>
      </w:r>
      <w:r w:rsidRPr="00E9484D">
        <w:rPr>
          <w:rFonts w:ascii="Times New Roman" w:hAnsi="Times New Roman"/>
          <w:sz w:val="28"/>
          <w:szCs w:val="28"/>
        </w:rPr>
        <w:t xml:space="preserve"> товаров, работ, услуг для обеспечения </w:t>
      </w:r>
      <w:r w:rsidRPr="00E9484D">
        <w:rPr>
          <w:rFonts w:ascii="Times New Roman" w:hAnsi="Times New Roman"/>
          <w:bCs/>
          <w:sz w:val="28"/>
          <w:szCs w:val="28"/>
        </w:rPr>
        <w:t>государственных</w:t>
      </w:r>
      <w:r w:rsidR="006C076B" w:rsidRPr="00E9484D">
        <w:rPr>
          <w:rFonts w:ascii="Times New Roman" w:hAnsi="Times New Roman"/>
          <w:sz w:val="28"/>
          <w:szCs w:val="28"/>
        </w:rPr>
        <w:t xml:space="preserve"> и муниципальных нужд»</w:t>
      </w:r>
      <w:r w:rsidRPr="00E9484D">
        <w:rPr>
          <w:rFonts w:ascii="Times New Roman" w:hAnsi="Times New Roman"/>
          <w:sz w:val="28"/>
          <w:szCs w:val="28"/>
        </w:rPr>
        <w:t>.</w:t>
      </w:r>
    </w:p>
    <w:p w14:paraId="204777A0" w14:textId="77777777" w:rsidR="001D1ED0" w:rsidRDefault="001D1ED0" w:rsidP="00F07B3E">
      <w:pPr>
        <w:pStyle w:val="3"/>
        <w:shd w:val="clear" w:color="auto" w:fill="auto"/>
        <w:spacing w:before="0" w:line="240" w:lineRule="auto"/>
        <w:ind w:left="23" w:right="23" w:firstLine="6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 принятых денежных обязательств, подлежащих исполнению за счет средств местного бюджета в текущем году, не должен превышать лимиты бюджетных обязательств.</w:t>
      </w:r>
    </w:p>
    <w:p w14:paraId="70C4EDB1" w14:textId="2DD92ED3" w:rsidR="001D1ED0" w:rsidRDefault="001D1ED0" w:rsidP="006C076B">
      <w:pPr>
        <w:pStyle w:val="3"/>
        <w:shd w:val="clear" w:color="auto" w:fill="auto"/>
        <w:spacing w:before="0" w:after="240" w:line="240" w:lineRule="auto"/>
        <w:ind w:left="23" w:right="23" w:firstLine="6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антитеррористической комиссии администрации </w:t>
      </w:r>
      <w:r w:rsidR="006C076B">
        <w:rPr>
          <w:rFonts w:ascii="Times New Roman" w:hAnsi="Times New Roman"/>
          <w:sz w:val="28"/>
          <w:szCs w:val="28"/>
        </w:rPr>
        <w:t xml:space="preserve">Выгоничского </w:t>
      </w:r>
      <w:r>
        <w:rPr>
          <w:rFonts w:ascii="Times New Roman" w:hAnsi="Times New Roman"/>
          <w:sz w:val="28"/>
          <w:szCs w:val="28"/>
        </w:rPr>
        <w:t>района координирует реализацию Программы, осуществляет сбор информации о выполнении программных мероприятий и о целевом использовании средств местного бюджета.</w:t>
      </w:r>
    </w:p>
    <w:p w14:paraId="17C30081" w14:textId="77777777" w:rsidR="001D1ED0" w:rsidRDefault="001D1ED0" w:rsidP="006C076B">
      <w:pPr>
        <w:pStyle w:val="3"/>
        <w:shd w:val="clear" w:color="auto" w:fill="auto"/>
        <w:spacing w:before="0" w:after="24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Ресурсное обеспечение Программы</w:t>
      </w:r>
    </w:p>
    <w:p w14:paraId="0E621286" w14:textId="65AFD7D0" w:rsidR="000B41AD" w:rsidRDefault="001D1ED0" w:rsidP="000B41AD">
      <w:pPr>
        <w:pStyle w:val="3"/>
        <w:shd w:val="clear" w:color="auto" w:fill="auto"/>
        <w:snapToGrid w:val="0"/>
        <w:spacing w:before="0" w:line="240" w:lineRule="auto"/>
        <w:ind w:left="20" w:right="20" w:firstLine="68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Финансирование Программы будет осуществляться за счет средств местного бюджета. Общий объем финансирования, предусмотренный на вы</w:t>
      </w:r>
      <w:r w:rsidR="006C076B">
        <w:rPr>
          <w:rFonts w:ascii="Times New Roman" w:hAnsi="Times New Roman"/>
          <w:sz w:val="28"/>
          <w:szCs w:val="28"/>
        </w:rPr>
        <w:t xml:space="preserve">полнение мероприятий Программы </w:t>
      </w:r>
      <w:r w:rsidR="000B6310">
        <w:rPr>
          <w:rFonts w:ascii="Times New Roman" w:hAnsi="Times New Roman"/>
          <w:sz w:val="28"/>
          <w:szCs w:val="28"/>
        </w:rPr>
        <w:t>1 222 566</w:t>
      </w:r>
      <w:r w:rsidR="0056712F" w:rsidRPr="0056712F">
        <w:rPr>
          <w:rFonts w:ascii="Times New Roman" w:hAnsi="Times New Roman"/>
          <w:sz w:val="28"/>
          <w:szCs w:val="28"/>
        </w:rPr>
        <w:t xml:space="preserve">,00 </w:t>
      </w:r>
      <w:r w:rsidR="00431DD8" w:rsidRPr="00431DD8">
        <w:rPr>
          <w:rFonts w:ascii="Times New Roman" w:hAnsi="Times New Roman"/>
          <w:sz w:val="28"/>
          <w:szCs w:val="28"/>
        </w:rPr>
        <w:t>рублей, в том числе из местного бюджета</w:t>
      </w:r>
      <w:r w:rsidR="006C076B">
        <w:rPr>
          <w:rFonts w:ascii="Times New Roman" w:hAnsi="Times New Roman"/>
          <w:sz w:val="28"/>
          <w:szCs w:val="28"/>
        </w:rPr>
        <w:t xml:space="preserve"> </w:t>
      </w:r>
      <w:r w:rsidR="000B6310" w:rsidRPr="000B6310">
        <w:rPr>
          <w:rFonts w:ascii="Times New Roman" w:hAnsi="Times New Roman"/>
          <w:sz w:val="28"/>
          <w:szCs w:val="28"/>
        </w:rPr>
        <w:t xml:space="preserve">1 222 566,00 </w:t>
      </w:r>
      <w:r w:rsidR="00431DD8" w:rsidRPr="00431DD8">
        <w:rPr>
          <w:rFonts w:ascii="Times New Roman" w:hAnsi="Times New Roman"/>
          <w:sz w:val="28"/>
          <w:szCs w:val="28"/>
        </w:rPr>
        <w:t xml:space="preserve">рублей </w:t>
      </w:r>
      <w:r w:rsidRPr="00431DD8">
        <w:rPr>
          <w:rFonts w:ascii="Times New Roman" w:hAnsi="Times New Roman"/>
          <w:sz w:val="28"/>
          <w:szCs w:val="28"/>
        </w:rPr>
        <w:t>(Приложение №2)</w:t>
      </w:r>
      <w:r w:rsidR="0056712F">
        <w:rPr>
          <w:rFonts w:ascii="Times New Roman" w:hAnsi="Times New Roman"/>
          <w:sz w:val="28"/>
          <w:szCs w:val="28"/>
        </w:rPr>
        <w:t>.</w:t>
      </w:r>
    </w:p>
    <w:p w14:paraId="74AC9639" w14:textId="6796163B" w:rsidR="000B41AD" w:rsidRDefault="00431DD8" w:rsidP="000B41AD">
      <w:pPr>
        <w:pStyle w:val="3"/>
        <w:shd w:val="clear" w:color="auto" w:fill="auto"/>
        <w:snapToGrid w:val="0"/>
        <w:spacing w:before="0" w:line="240" w:lineRule="auto"/>
        <w:ind w:left="20" w:right="20" w:firstLine="689"/>
        <w:jc w:val="both"/>
        <w:rPr>
          <w:rFonts w:ascii="Times New Roman" w:hAnsi="Times New Roman"/>
          <w:sz w:val="28"/>
          <w:szCs w:val="28"/>
        </w:rPr>
      </w:pPr>
      <w:r w:rsidRPr="00431DD8">
        <w:rPr>
          <w:rFonts w:ascii="Times New Roman" w:hAnsi="Times New Roman"/>
          <w:sz w:val="28"/>
          <w:szCs w:val="28"/>
        </w:rPr>
        <w:t>Об</w:t>
      </w:r>
      <w:r w:rsidRPr="00431DD8">
        <w:rPr>
          <w:rStyle w:val="20"/>
          <w:rFonts w:ascii="Times New Roman" w:hAnsi="Times New Roman"/>
          <w:color w:val="auto"/>
          <w:sz w:val="28"/>
          <w:szCs w:val="28"/>
          <w:u w:val="none"/>
          <w:shd w:val="clear" w:color="auto" w:fill="auto"/>
        </w:rPr>
        <w:t>щи</w:t>
      </w:r>
      <w:r w:rsidRPr="00431DD8">
        <w:rPr>
          <w:rFonts w:ascii="Times New Roman" w:hAnsi="Times New Roman"/>
          <w:sz w:val="28"/>
          <w:szCs w:val="28"/>
        </w:rPr>
        <w:t>й объем финансирования Программы на 202</w:t>
      </w:r>
      <w:r w:rsidR="00DC60F7">
        <w:rPr>
          <w:rFonts w:ascii="Times New Roman" w:hAnsi="Times New Roman"/>
          <w:sz w:val="28"/>
          <w:szCs w:val="28"/>
        </w:rPr>
        <w:t>5</w:t>
      </w:r>
      <w:r w:rsidRPr="00431DD8">
        <w:rPr>
          <w:rFonts w:ascii="Times New Roman" w:hAnsi="Times New Roman"/>
          <w:sz w:val="28"/>
          <w:szCs w:val="28"/>
        </w:rPr>
        <w:t>-2027 г. составляет</w:t>
      </w:r>
      <w:r w:rsidR="0061335B">
        <w:rPr>
          <w:rFonts w:ascii="Times New Roman" w:hAnsi="Times New Roman"/>
          <w:sz w:val="28"/>
          <w:szCs w:val="28"/>
        </w:rPr>
        <w:t>:</w:t>
      </w:r>
    </w:p>
    <w:p w14:paraId="57412D37" w14:textId="7B9BF465" w:rsidR="000B41AD" w:rsidRDefault="0056712F" w:rsidP="000B41AD">
      <w:pPr>
        <w:pStyle w:val="3"/>
        <w:shd w:val="clear" w:color="auto" w:fill="auto"/>
        <w:snapToGrid w:val="0"/>
        <w:spacing w:before="0" w:line="240" w:lineRule="auto"/>
        <w:ind w:left="20" w:right="20" w:firstLine="689"/>
        <w:jc w:val="both"/>
        <w:rPr>
          <w:rFonts w:ascii="Times New Roman" w:hAnsi="Times New Roman"/>
          <w:sz w:val="28"/>
          <w:szCs w:val="28"/>
        </w:rPr>
      </w:pPr>
      <w:r w:rsidRPr="0056712F">
        <w:rPr>
          <w:rFonts w:ascii="Times New Roman" w:hAnsi="Times New Roman"/>
          <w:sz w:val="28"/>
          <w:szCs w:val="28"/>
        </w:rPr>
        <w:t xml:space="preserve">2025 г.- </w:t>
      </w:r>
      <w:r w:rsidR="000B6310">
        <w:rPr>
          <w:rFonts w:ascii="Times New Roman" w:hAnsi="Times New Roman"/>
          <w:sz w:val="28"/>
          <w:szCs w:val="28"/>
        </w:rPr>
        <w:t>423 522</w:t>
      </w:r>
      <w:r w:rsidRPr="0056712F">
        <w:rPr>
          <w:rFonts w:ascii="Times New Roman" w:hAnsi="Times New Roman"/>
          <w:sz w:val="28"/>
          <w:szCs w:val="28"/>
        </w:rPr>
        <w:t>,00 рублей;</w:t>
      </w:r>
    </w:p>
    <w:p w14:paraId="59E1C587" w14:textId="40248DD0" w:rsidR="000B41AD" w:rsidRDefault="0056712F" w:rsidP="000B41AD">
      <w:pPr>
        <w:pStyle w:val="3"/>
        <w:shd w:val="clear" w:color="auto" w:fill="auto"/>
        <w:snapToGrid w:val="0"/>
        <w:spacing w:before="0" w:line="240" w:lineRule="auto"/>
        <w:ind w:left="20" w:right="20" w:firstLine="689"/>
        <w:jc w:val="both"/>
        <w:rPr>
          <w:rFonts w:ascii="Times New Roman" w:hAnsi="Times New Roman"/>
          <w:sz w:val="28"/>
          <w:szCs w:val="28"/>
        </w:rPr>
      </w:pPr>
      <w:r w:rsidRPr="0056712F">
        <w:rPr>
          <w:rFonts w:ascii="Times New Roman" w:hAnsi="Times New Roman"/>
          <w:sz w:val="28"/>
          <w:szCs w:val="28"/>
        </w:rPr>
        <w:t xml:space="preserve">2026 г.- </w:t>
      </w:r>
      <w:r w:rsidR="000B6310">
        <w:rPr>
          <w:rFonts w:ascii="Times New Roman" w:hAnsi="Times New Roman"/>
          <w:sz w:val="28"/>
          <w:szCs w:val="28"/>
        </w:rPr>
        <w:t>399 522</w:t>
      </w:r>
      <w:r w:rsidRPr="0056712F">
        <w:rPr>
          <w:rFonts w:ascii="Times New Roman" w:hAnsi="Times New Roman"/>
          <w:sz w:val="28"/>
          <w:szCs w:val="28"/>
        </w:rPr>
        <w:t>,00 рублей;</w:t>
      </w:r>
    </w:p>
    <w:p w14:paraId="3BCE63A3" w14:textId="6F6357EA" w:rsidR="00431DD8" w:rsidRPr="00431DD8" w:rsidRDefault="0056712F" w:rsidP="000B41AD">
      <w:pPr>
        <w:pStyle w:val="3"/>
        <w:shd w:val="clear" w:color="auto" w:fill="auto"/>
        <w:snapToGrid w:val="0"/>
        <w:spacing w:before="0" w:line="240" w:lineRule="auto"/>
        <w:ind w:left="20" w:right="20" w:firstLine="689"/>
        <w:jc w:val="both"/>
        <w:rPr>
          <w:rFonts w:ascii="Times New Roman" w:hAnsi="Times New Roman"/>
          <w:sz w:val="28"/>
          <w:szCs w:val="28"/>
        </w:rPr>
      </w:pPr>
      <w:r w:rsidRPr="0056712F">
        <w:rPr>
          <w:rFonts w:ascii="Times New Roman" w:hAnsi="Times New Roman"/>
          <w:sz w:val="28"/>
          <w:szCs w:val="28"/>
        </w:rPr>
        <w:t xml:space="preserve">2027 г.- </w:t>
      </w:r>
      <w:r w:rsidR="000B6310" w:rsidRPr="000B6310">
        <w:rPr>
          <w:rFonts w:ascii="Times New Roman" w:hAnsi="Times New Roman"/>
          <w:sz w:val="28"/>
          <w:szCs w:val="28"/>
        </w:rPr>
        <w:t>399 522</w:t>
      </w:r>
      <w:r w:rsidRPr="0056712F">
        <w:rPr>
          <w:rFonts w:ascii="Times New Roman" w:hAnsi="Times New Roman"/>
          <w:sz w:val="28"/>
          <w:szCs w:val="28"/>
        </w:rPr>
        <w:t>,00 рублей.</w:t>
      </w:r>
    </w:p>
    <w:p w14:paraId="0104C1CA" w14:textId="77777777" w:rsidR="001D1ED0" w:rsidRDefault="001D1ED0" w:rsidP="000B41AD">
      <w:pPr>
        <w:pStyle w:val="3"/>
        <w:shd w:val="clear" w:color="auto" w:fill="auto"/>
        <w:spacing w:before="0" w:line="240" w:lineRule="auto"/>
        <w:ind w:right="12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ходе реализации Программы отдельные мероприятия, объемы и источники их финансирования подлежат корректировке на основании анализа полученных результатов, с учетом выделенных средств из местного бюджета.</w:t>
      </w:r>
    </w:p>
    <w:p w14:paraId="2E8B23F2" w14:textId="7BBAE076" w:rsidR="001D1ED0" w:rsidRPr="004C48A8" w:rsidRDefault="001D1ED0" w:rsidP="00BF0E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C48A8">
        <w:rPr>
          <w:rFonts w:ascii="Times New Roman" w:hAnsi="Times New Roman" w:cs="Times New Roman"/>
          <w:sz w:val="28"/>
          <w:szCs w:val="28"/>
        </w:rPr>
        <w:t xml:space="preserve">Финансирование из местного бюджета производится в пределах средств, предусмотренных в бюджете </w:t>
      </w:r>
      <w:r w:rsidR="006C076B">
        <w:rPr>
          <w:rFonts w:ascii="Times New Roman" w:hAnsi="Times New Roman" w:cs="Times New Roman"/>
          <w:sz w:val="28"/>
          <w:szCs w:val="28"/>
        </w:rPr>
        <w:t>Выгоничского</w:t>
      </w:r>
      <w:r w:rsidRPr="004C48A8">
        <w:rPr>
          <w:rFonts w:ascii="Times New Roman" w:hAnsi="Times New Roman" w:cs="Times New Roman"/>
          <w:sz w:val="28"/>
          <w:szCs w:val="28"/>
        </w:rPr>
        <w:t xml:space="preserve"> района на очередной финансовый </w:t>
      </w:r>
      <w:r w:rsidRPr="004C48A8">
        <w:rPr>
          <w:rFonts w:ascii="Times New Roman" w:hAnsi="Times New Roman" w:cs="Times New Roman"/>
          <w:sz w:val="28"/>
          <w:szCs w:val="28"/>
        </w:rPr>
        <w:lastRenderedPageBreak/>
        <w:t xml:space="preserve">год путем заключения договоров на поставку товара, выполнения работ, оказания услуг и смет расходов, утвержденных администрацией </w:t>
      </w:r>
      <w:r w:rsidR="006C076B">
        <w:rPr>
          <w:rFonts w:ascii="Times New Roman" w:hAnsi="Times New Roman" w:cs="Times New Roman"/>
          <w:sz w:val="28"/>
          <w:szCs w:val="28"/>
        </w:rPr>
        <w:t>Выгоничского</w:t>
      </w:r>
      <w:r w:rsidRPr="004C48A8">
        <w:rPr>
          <w:rFonts w:ascii="Times New Roman" w:hAnsi="Times New Roman" w:cs="Times New Roman"/>
          <w:sz w:val="28"/>
          <w:szCs w:val="28"/>
        </w:rPr>
        <w:t xml:space="preserve"> района.                                   </w:t>
      </w:r>
    </w:p>
    <w:p w14:paraId="2AEED249" w14:textId="77777777" w:rsidR="001D1ED0" w:rsidRPr="002765ED" w:rsidRDefault="001D1ED0" w:rsidP="00BF0E5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2765ED">
        <w:rPr>
          <w:rFonts w:ascii="Times New Roman" w:hAnsi="Times New Roman" w:cs="Times New Roman"/>
          <w:b/>
          <w:sz w:val="28"/>
          <w:szCs w:val="28"/>
        </w:rPr>
        <w:t>. Этапы и сроки реализации Программы</w:t>
      </w:r>
    </w:p>
    <w:p w14:paraId="2705F18E" w14:textId="15A54E93" w:rsidR="001D1ED0" w:rsidRPr="004C48A8" w:rsidRDefault="001D1ED0" w:rsidP="00BF0E5C">
      <w:p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8A8">
        <w:rPr>
          <w:rFonts w:ascii="Times New Roman" w:hAnsi="Times New Roman" w:cs="Times New Roman"/>
          <w:sz w:val="28"/>
          <w:szCs w:val="28"/>
        </w:rPr>
        <w:t xml:space="preserve">      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DC60F7">
        <w:rPr>
          <w:rFonts w:ascii="Times New Roman" w:hAnsi="Times New Roman" w:cs="Times New Roman"/>
          <w:sz w:val="28"/>
          <w:szCs w:val="28"/>
        </w:rPr>
        <w:t>5</w:t>
      </w:r>
      <w:r w:rsidRPr="004C48A8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7</w:t>
      </w:r>
      <w:r w:rsidR="00CD7784">
        <w:rPr>
          <w:rFonts w:ascii="Times New Roman" w:hAnsi="Times New Roman" w:cs="Times New Roman"/>
          <w:sz w:val="28"/>
          <w:szCs w:val="28"/>
        </w:rPr>
        <w:t xml:space="preserve"> г</w:t>
      </w:r>
      <w:r w:rsidR="007E7649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14:paraId="2A10AB2B" w14:textId="77777777" w:rsidR="001D1ED0" w:rsidRPr="004C48A8" w:rsidRDefault="001D1ED0" w:rsidP="00BF0E5C">
      <w:pPr>
        <w:spacing w:before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2765ED">
        <w:rPr>
          <w:rFonts w:ascii="Times New Roman" w:hAnsi="Times New Roman" w:cs="Times New Roman"/>
          <w:b/>
          <w:sz w:val="28"/>
          <w:szCs w:val="28"/>
        </w:rPr>
        <w:t>Оценка эффективности реализации Программы</w:t>
      </w:r>
    </w:p>
    <w:p w14:paraId="5C8352E5" w14:textId="77777777" w:rsidR="001D1ED0" w:rsidRPr="001E374F" w:rsidRDefault="001D1ED0" w:rsidP="00BF0E5C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74F">
        <w:rPr>
          <w:rFonts w:ascii="Times New Roman" w:hAnsi="Times New Roman" w:cs="Times New Roman"/>
          <w:sz w:val="28"/>
          <w:szCs w:val="28"/>
        </w:rPr>
        <w:t xml:space="preserve">Выполнение мероприятий </w:t>
      </w:r>
      <w:r>
        <w:rPr>
          <w:rFonts w:ascii="Times New Roman" w:hAnsi="Times New Roman" w:cs="Times New Roman"/>
          <w:sz w:val="28"/>
          <w:szCs w:val="28"/>
        </w:rPr>
        <w:t>будет способствовать</w:t>
      </w:r>
      <w:r w:rsidRPr="001E374F">
        <w:rPr>
          <w:rFonts w:ascii="Times New Roman" w:hAnsi="Times New Roman" w:cs="Times New Roman"/>
          <w:sz w:val="28"/>
          <w:szCs w:val="28"/>
        </w:rPr>
        <w:t>:</w:t>
      </w:r>
    </w:p>
    <w:p w14:paraId="4E4B6973" w14:textId="77777777" w:rsidR="00DC60F7" w:rsidRDefault="006B5E99" w:rsidP="006C07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C60F7">
        <w:rPr>
          <w:rFonts w:ascii="Times New Roman" w:hAnsi="Times New Roman" w:cs="Times New Roman"/>
          <w:sz w:val="28"/>
          <w:szCs w:val="28"/>
        </w:rPr>
        <w:t xml:space="preserve">Своевременному </w:t>
      </w:r>
      <w:r w:rsidR="00DC60F7" w:rsidRPr="00DC60F7">
        <w:rPr>
          <w:rFonts w:ascii="Times New Roman" w:hAnsi="Times New Roman" w:cs="Times New Roman"/>
          <w:sz w:val="28"/>
          <w:szCs w:val="28"/>
        </w:rPr>
        <w:t>оповещению населения находящегося на территории муниципального образования, об опасностях, возникающих при угрозе возникновения или возникновении чрезвычайных ситуаций природного и техногенного характера, а также при ведении военных конфликтов или вследствие этих конфликтов.</w:t>
      </w:r>
    </w:p>
    <w:p w14:paraId="49EA8833" w14:textId="4656514C" w:rsidR="001D1ED0" w:rsidRPr="001E374F" w:rsidRDefault="00DC60F7" w:rsidP="006C07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B5E99">
        <w:rPr>
          <w:rFonts w:ascii="Times New Roman" w:hAnsi="Times New Roman" w:cs="Times New Roman"/>
          <w:sz w:val="28"/>
          <w:szCs w:val="28"/>
        </w:rPr>
        <w:t>. П</w:t>
      </w:r>
      <w:r w:rsidR="001D1ED0" w:rsidRPr="001E374F">
        <w:rPr>
          <w:rFonts w:ascii="Times New Roman" w:hAnsi="Times New Roman" w:cs="Times New Roman"/>
          <w:sz w:val="28"/>
          <w:szCs w:val="28"/>
        </w:rPr>
        <w:t xml:space="preserve">овышению уровня защиты жизни людей, проживающих </w:t>
      </w:r>
      <w:r w:rsidR="001D1ED0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BF0E5C" w:rsidRPr="00BF0E5C">
        <w:rPr>
          <w:rFonts w:ascii="Times New Roman" w:hAnsi="Times New Roman" w:cs="Times New Roman"/>
          <w:sz w:val="28"/>
          <w:szCs w:val="28"/>
        </w:rPr>
        <w:t xml:space="preserve">Выгоничского </w:t>
      </w:r>
      <w:r w:rsidR="001D1ED0">
        <w:rPr>
          <w:rFonts w:ascii="Times New Roman" w:hAnsi="Times New Roman" w:cs="Times New Roman"/>
          <w:sz w:val="28"/>
          <w:szCs w:val="28"/>
        </w:rPr>
        <w:t>района,</w:t>
      </w:r>
      <w:r w:rsidR="001D1ED0" w:rsidRPr="001E374F">
        <w:rPr>
          <w:rFonts w:ascii="Times New Roman" w:hAnsi="Times New Roman" w:cs="Times New Roman"/>
          <w:sz w:val="28"/>
          <w:szCs w:val="28"/>
        </w:rPr>
        <w:t xml:space="preserve"> от террористических и экстремистских проявлений;</w:t>
      </w:r>
    </w:p>
    <w:p w14:paraId="4577E88A" w14:textId="7086B8AF" w:rsidR="001D1ED0" w:rsidRDefault="00DC60F7" w:rsidP="006C07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B5E99">
        <w:rPr>
          <w:rFonts w:ascii="Times New Roman" w:hAnsi="Times New Roman" w:cs="Times New Roman"/>
          <w:sz w:val="28"/>
          <w:szCs w:val="28"/>
        </w:rPr>
        <w:t>. У</w:t>
      </w:r>
      <w:r w:rsidR="001D1ED0" w:rsidRPr="001E374F">
        <w:rPr>
          <w:rFonts w:ascii="Times New Roman" w:hAnsi="Times New Roman" w:cs="Times New Roman"/>
          <w:sz w:val="28"/>
          <w:szCs w:val="28"/>
        </w:rPr>
        <w:t xml:space="preserve">силению антитеррористической защищенности </w:t>
      </w:r>
      <w:r w:rsidR="00051465" w:rsidRPr="00051465">
        <w:rPr>
          <w:rFonts w:ascii="Times New Roman" w:hAnsi="Times New Roman" w:cs="Times New Roman"/>
          <w:sz w:val="28"/>
          <w:szCs w:val="28"/>
        </w:rPr>
        <w:t>мест массового пребывания людей</w:t>
      </w:r>
      <w:r w:rsidR="001D1ED0" w:rsidRPr="001E374F">
        <w:rPr>
          <w:rFonts w:ascii="Times New Roman" w:hAnsi="Times New Roman" w:cs="Times New Roman"/>
          <w:sz w:val="28"/>
          <w:szCs w:val="28"/>
        </w:rPr>
        <w:t>, повышению эффективности мероприятий по минимизации и (или) ликвидации последствий проявлений терроризма и экстремизма.</w:t>
      </w:r>
    </w:p>
    <w:p w14:paraId="11452617" w14:textId="77777777" w:rsidR="00BF0E5C" w:rsidRDefault="00BF0E5C" w:rsidP="006C07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20D212" w14:textId="77777777" w:rsidR="001D1ED0" w:rsidRPr="004C48A8" w:rsidRDefault="001D1ED0" w:rsidP="006C076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4C48A8">
        <w:rPr>
          <w:rFonts w:ascii="Times New Roman" w:hAnsi="Times New Roman" w:cs="Times New Roman"/>
          <w:b/>
          <w:sz w:val="28"/>
          <w:szCs w:val="28"/>
        </w:rPr>
        <w:t>Система контроля за реализацией Программы</w:t>
      </w:r>
    </w:p>
    <w:p w14:paraId="1A27D183" w14:textId="5117F2A9" w:rsidR="001D1ED0" w:rsidRPr="004C48A8" w:rsidRDefault="001D1ED0" w:rsidP="006C07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48A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C48A8">
        <w:rPr>
          <w:rFonts w:ascii="Times New Roman" w:hAnsi="Times New Roman" w:cs="Times New Roman"/>
          <w:sz w:val="28"/>
          <w:szCs w:val="28"/>
        </w:rPr>
        <w:t xml:space="preserve"> исполнением мероприятий Программы осуществляет администрация </w:t>
      </w:r>
      <w:r w:rsidR="006B5E99">
        <w:rPr>
          <w:rFonts w:ascii="Times New Roman" w:hAnsi="Times New Roman" w:cs="Times New Roman"/>
          <w:sz w:val="28"/>
          <w:szCs w:val="28"/>
        </w:rPr>
        <w:t>Выгоничского</w:t>
      </w:r>
      <w:r w:rsidRPr="004C48A8">
        <w:rPr>
          <w:rFonts w:ascii="Times New Roman" w:hAnsi="Times New Roman" w:cs="Times New Roman"/>
          <w:sz w:val="28"/>
          <w:szCs w:val="28"/>
        </w:rPr>
        <w:t xml:space="preserve"> района в лице заместителя главы администрации</w:t>
      </w:r>
      <w:r w:rsidR="00E10647">
        <w:rPr>
          <w:rFonts w:ascii="Times New Roman" w:hAnsi="Times New Roman" w:cs="Times New Roman"/>
          <w:sz w:val="28"/>
          <w:szCs w:val="28"/>
        </w:rPr>
        <w:t xml:space="preserve"> </w:t>
      </w:r>
      <w:r w:rsidR="006B5E99" w:rsidRPr="006B5E99">
        <w:rPr>
          <w:rFonts w:ascii="Times New Roman" w:hAnsi="Times New Roman" w:cs="Times New Roman"/>
          <w:sz w:val="28"/>
          <w:szCs w:val="28"/>
        </w:rPr>
        <w:t xml:space="preserve">Выгоничского </w:t>
      </w:r>
      <w:r w:rsidR="00E10647">
        <w:rPr>
          <w:rFonts w:ascii="Times New Roman" w:hAnsi="Times New Roman" w:cs="Times New Roman"/>
          <w:sz w:val="28"/>
          <w:szCs w:val="28"/>
        </w:rPr>
        <w:t>района</w:t>
      </w:r>
      <w:r w:rsidRPr="004C48A8">
        <w:rPr>
          <w:rFonts w:ascii="Times New Roman" w:hAnsi="Times New Roman" w:cs="Times New Roman"/>
          <w:sz w:val="28"/>
          <w:szCs w:val="28"/>
        </w:rPr>
        <w:t xml:space="preserve">. Текущий контроль, включая мониторинг и анализ основных показателей достижения результатов Программы, осуществляет координатор программы - секретарь антитеррористической комиссии администрации </w:t>
      </w:r>
      <w:r w:rsidR="006B5E99" w:rsidRPr="006B5E99">
        <w:rPr>
          <w:rFonts w:ascii="Times New Roman" w:hAnsi="Times New Roman" w:cs="Times New Roman"/>
          <w:sz w:val="28"/>
          <w:szCs w:val="28"/>
        </w:rPr>
        <w:t xml:space="preserve">Выгоничского </w:t>
      </w:r>
      <w:r w:rsidRPr="004C48A8">
        <w:rPr>
          <w:rFonts w:ascii="Times New Roman" w:hAnsi="Times New Roman" w:cs="Times New Roman"/>
          <w:sz w:val="28"/>
          <w:szCs w:val="28"/>
        </w:rPr>
        <w:t>района.</w:t>
      </w:r>
    </w:p>
    <w:p w14:paraId="6002D650" w14:textId="5BDC436F" w:rsidR="001D1ED0" w:rsidRDefault="001D1ED0" w:rsidP="006C0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1D1ED0" w:rsidSect="00C17E21">
          <w:footerReference w:type="default" r:id="rId8"/>
          <w:pgSz w:w="11906" w:h="16838"/>
          <w:pgMar w:top="1134" w:right="567" w:bottom="1134" w:left="1701" w:header="720" w:footer="720" w:gutter="0"/>
          <w:pgNumType w:start="1"/>
          <w:cols w:space="720"/>
          <w:titlePg/>
          <w:docGrid w:linePitch="360"/>
        </w:sectPr>
      </w:pPr>
      <w:r w:rsidRPr="004C48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4C48A8">
        <w:rPr>
          <w:rFonts w:ascii="Times New Roman" w:hAnsi="Times New Roman" w:cs="Times New Roman"/>
          <w:sz w:val="28"/>
          <w:szCs w:val="28"/>
        </w:rPr>
        <w:t>Ответственные соисполнители, определенные в приложении №2, ежеквартально до 10 числа месяца, следующего за отчетным кварталом, представляют отчеты о ходе реализации Программы секретарю антитеррористической комиссии админист</w:t>
      </w:r>
      <w:r w:rsidR="00273D9C">
        <w:rPr>
          <w:rFonts w:ascii="Times New Roman" w:hAnsi="Times New Roman" w:cs="Times New Roman"/>
          <w:sz w:val="28"/>
          <w:szCs w:val="28"/>
        </w:rPr>
        <w:t xml:space="preserve">рации </w:t>
      </w:r>
      <w:r w:rsidR="006B5E99" w:rsidRPr="006B5E99">
        <w:rPr>
          <w:rFonts w:ascii="Times New Roman" w:hAnsi="Times New Roman" w:cs="Times New Roman"/>
          <w:sz w:val="28"/>
          <w:szCs w:val="28"/>
        </w:rPr>
        <w:t xml:space="preserve">Выгоничского </w:t>
      </w:r>
      <w:r w:rsidRPr="004C48A8">
        <w:rPr>
          <w:rFonts w:ascii="Times New Roman" w:hAnsi="Times New Roman" w:cs="Times New Roman"/>
          <w:sz w:val="28"/>
          <w:szCs w:val="28"/>
        </w:rPr>
        <w:t>района.</w:t>
      </w:r>
      <w:r w:rsidR="00273D9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E4ABE7" w14:textId="55CE799D" w:rsidR="001D1ED0" w:rsidRDefault="001D1ED0" w:rsidP="001D1ED0">
      <w:pPr>
        <w:pStyle w:val="ConsPlusTitle"/>
        <w:widowControl/>
        <w:ind w:left="10915"/>
        <w:jc w:val="center"/>
        <w:rPr>
          <w:rFonts w:ascii="Times New Roman" w:hAnsi="Times New Roman" w:cs="Times New Roman"/>
          <w:b w:val="0"/>
        </w:rPr>
      </w:pPr>
      <w:r w:rsidRPr="009E2FC5">
        <w:rPr>
          <w:rFonts w:ascii="Times New Roman" w:hAnsi="Times New Roman" w:cs="Times New Roman"/>
          <w:b w:val="0"/>
        </w:rPr>
        <w:lastRenderedPageBreak/>
        <w:t>Приложение №</w:t>
      </w:r>
      <w:r w:rsidR="00E10647">
        <w:rPr>
          <w:rFonts w:ascii="Times New Roman" w:hAnsi="Times New Roman" w:cs="Times New Roman"/>
          <w:b w:val="0"/>
        </w:rPr>
        <w:t xml:space="preserve"> </w:t>
      </w:r>
      <w:r w:rsidRPr="009E2FC5">
        <w:rPr>
          <w:rFonts w:ascii="Times New Roman" w:hAnsi="Times New Roman" w:cs="Times New Roman"/>
          <w:b w:val="0"/>
        </w:rPr>
        <w:t>1</w:t>
      </w:r>
    </w:p>
    <w:p w14:paraId="4AA3ABE3" w14:textId="4DC0C10C" w:rsidR="001D1ED0" w:rsidRDefault="001D1ED0" w:rsidP="001D1ED0">
      <w:pPr>
        <w:pStyle w:val="ConsPlusTitle"/>
        <w:widowControl/>
        <w:ind w:left="10915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к </w:t>
      </w:r>
      <w:r w:rsidR="00EF3769">
        <w:rPr>
          <w:rFonts w:ascii="Times New Roman" w:hAnsi="Times New Roman" w:cs="Times New Roman"/>
          <w:b w:val="0"/>
        </w:rPr>
        <w:t>целевой</w:t>
      </w:r>
      <w:r>
        <w:rPr>
          <w:rFonts w:ascii="Times New Roman" w:hAnsi="Times New Roman" w:cs="Times New Roman"/>
          <w:b w:val="0"/>
        </w:rPr>
        <w:t xml:space="preserve"> программе</w:t>
      </w:r>
    </w:p>
    <w:p w14:paraId="2D5BA10E" w14:textId="77777777" w:rsidR="001D1ED0" w:rsidRPr="009E2FC5" w:rsidRDefault="001D1ED0" w:rsidP="001D1ED0">
      <w:pPr>
        <w:pStyle w:val="ConsPlusTitle"/>
        <w:widowControl/>
        <w:ind w:left="10915"/>
        <w:jc w:val="center"/>
        <w:rPr>
          <w:rFonts w:ascii="Times New Roman" w:hAnsi="Times New Roman" w:cs="Times New Roman"/>
        </w:rPr>
      </w:pPr>
    </w:p>
    <w:p w14:paraId="0405FDAF" w14:textId="72C9EE39" w:rsidR="001D1ED0" w:rsidRPr="00B44C4D" w:rsidRDefault="001D1ED0" w:rsidP="001D1ED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44C4D">
        <w:rPr>
          <w:rFonts w:ascii="Times New Roman" w:hAnsi="Times New Roman" w:cs="Times New Roman"/>
          <w:sz w:val="28"/>
          <w:szCs w:val="28"/>
        </w:rPr>
        <w:t xml:space="preserve">Обобщенная характеристика реализуемых в составе </w:t>
      </w:r>
      <w:r w:rsidR="00051465" w:rsidRPr="00B44C4D">
        <w:rPr>
          <w:rFonts w:ascii="Times New Roman" w:hAnsi="Times New Roman" w:cs="Times New Roman"/>
          <w:sz w:val="28"/>
          <w:szCs w:val="28"/>
        </w:rPr>
        <w:t>целевой</w:t>
      </w:r>
      <w:r w:rsidRPr="00B44C4D">
        <w:rPr>
          <w:rFonts w:ascii="Times New Roman" w:hAnsi="Times New Roman" w:cs="Times New Roman"/>
          <w:sz w:val="28"/>
          <w:szCs w:val="28"/>
        </w:rPr>
        <w:t xml:space="preserve"> программы отдельных мероприятий</w:t>
      </w:r>
    </w:p>
    <w:p w14:paraId="3B68184F" w14:textId="454CDD09" w:rsidR="00051465" w:rsidRPr="00051465" w:rsidRDefault="00051465" w:rsidP="00051465">
      <w:pPr>
        <w:widowControl w:val="0"/>
        <w:spacing w:after="0" w:line="240" w:lineRule="auto"/>
        <w:ind w:left="40" w:right="300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051465">
        <w:rPr>
          <w:rFonts w:ascii="Times New Roman" w:hAnsi="Times New Roman"/>
          <w:b/>
          <w:bCs/>
          <w:spacing w:val="-2"/>
          <w:sz w:val="28"/>
          <w:szCs w:val="28"/>
        </w:rPr>
        <w:t>«Профилактика терроризма и экстремизма, а также минимизаци</w:t>
      </w:r>
      <w:r w:rsidR="009825A9">
        <w:rPr>
          <w:rFonts w:ascii="Times New Roman" w:hAnsi="Times New Roman"/>
          <w:b/>
          <w:bCs/>
          <w:spacing w:val="-2"/>
          <w:sz w:val="28"/>
          <w:szCs w:val="28"/>
        </w:rPr>
        <w:t>я</w:t>
      </w:r>
      <w:r w:rsidRPr="00051465">
        <w:rPr>
          <w:rFonts w:ascii="Times New Roman" w:hAnsi="Times New Roman"/>
          <w:b/>
          <w:bCs/>
          <w:spacing w:val="-2"/>
          <w:sz w:val="28"/>
          <w:szCs w:val="28"/>
        </w:rPr>
        <w:t xml:space="preserve"> и (или) ликвидаци</w:t>
      </w:r>
      <w:r w:rsidR="009825A9">
        <w:rPr>
          <w:rFonts w:ascii="Times New Roman" w:hAnsi="Times New Roman"/>
          <w:b/>
          <w:bCs/>
          <w:spacing w:val="-2"/>
          <w:sz w:val="28"/>
          <w:szCs w:val="28"/>
        </w:rPr>
        <w:t>я</w:t>
      </w:r>
      <w:r w:rsidRPr="00051465"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</w:p>
    <w:p w14:paraId="05727360" w14:textId="6F932E65" w:rsidR="00051465" w:rsidRPr="00051465" w:rsidRDefault="00051465" w:rsidP="00051465">
      <w:pPr>
        <w:widowControl w:val="0"/>
        <w:spacing w:after="0" w:line="240" w:lineRule="auto"/>
        <w:ind w:left="40" w:right="300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051465">
        <w:rPr>
          <w:rFonts w:ascii="Times New Roman" w:hAnsi="Times New Roman"/>
          <w:b/>
          <w:bCs/>
          <w:spacing w:val="-2"/>
          <w:sz w:val="28"/>
          <w:szCs w:val="28"/>
        </w:rPr>
        <w:t>последствий проявлени</w:t>
      </w:r>
      <w:r w:rsidR="009825A9">
        <w:rPr>
          <w:rFonts w:ascii="Times New Roman" w:hAnsi="Times New Roman"/>
          <w:b/>
          <w:bCs/>
          <w:spacing w:val="-2"/>
          <w:sz w:val="28"/>
          <w:szCs w:val="28"/>
        </w:rPr>
        <w:t>я</w:t>
      </w:r>
      <w:r w:rsidRPr="00051465">
        <w:rPr>
          <w:rFonts w:ascii="Times New Roman" w:hAnsi="Times New Roman"/>
          <w:b/>
          <w:bCs/>
          <w:spacing w:val="-2"/>
          <w:sz w:val="28"/>
          <w:szCs w:val="28"/>
        </w:rPr>
        <w:t xml:space="preserve"> на территории Выгоничского района на 2025-2027 годы»</w:t>
      </w:r>
    </w:p>
    <w:p w14:paraId="151D1693" w14:textId="4B453107" w:rsidR="001D1ED0" w:rsidRPr="00A96FDF" w:rsidRDefault="001D1ED0" w:rsidP="001D1ED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4962" w:type="dxa"/>
        <w:tblInd w:w="-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2835"/>
        <w:gridCol w:w="1984"/>
        <w:gridCol w:w="1560"/>
        <w:gridCol w:w="1559"/>
        <w:gridCol w:w="2126"/>
        <w:gridCol w:w="2410"/>
        <w:gridCol w:w="1984"/>
      </w:tblGrid>
      <w:tr w:rsidR="001D1ED0" w:rsidRPr="009E2FC5" w14:paraId="1043E549" w14:textId="77777777" w:rsidTr="00060B0E">
        <w:trPr>
          <w:trHeight w:val="443"/>
        </w:trPr>
        <w:tc>
          <w:tcPr>
            <w:tcW w:w="504" w:type="dxa"/>
            <w:vMerge w:val="restart"/>
          </w:tcPr>
          <w:p w14:paraId="17F7AF4A" w14:textId="77777777" w:rsidR="001D1ED0" w:rsidRPr="002F5C6A" w:rsidRDefault="001D1ED0" w:rsidP="00EF3769">
            <w:pPr>
              <w:spacing w:after="0" w:line="240" w:lineRule="auto"/>
              <w:ind w:left="-48" w:right="-108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5C6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140C71F8" w14:textId="77777777" w:rsidR="001D1ED0" w:rsidRPr="002F5C6A" w:rsidRDefault="001D1ED0" w:rsidP="002F5C6A">
            <w:pPr>
              <w:spacing w:after="0" w:line="240" w:lineRule="auto"/>
              <w:ind w:left="-172" w:right="-108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F5C6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2F5C6A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</w:tcPr>
          <w:p w14:paraId="3C7CE088" w14:textId="68538E2A" w:rsidR="001D1ED0" w:rsidRPr="002F5C6A" w:rsidRDefault="001D1ED0" w:rsidP="00EF37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5C6A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отдельного мероприятия </w:t>
            </w:r>
            <w:r w:rsidR="000F3F28" w:rsidRPr="002F5C6A">
              <w:rPr>
                <w:rFonts w:ascii="Times New Roman" w:hAnsi="Times New Roman"/>
                <w:b/>
                <w:sz w:val="24"/>
                <w:szCs w:val="24"/>
              </w:rPr>
              <w:t>целевой</w:t>
            </w:r>
            <w:r w:rsidRPr="002F5C6A">
              <w:rPr>
                <w:rFonts w:ascii="Times New Roman" w:hAnsi="Times New Roman"/>
                <w:b/>
                <w:sz w:val="24"/>
                <w:szCs w:val="24"/>
              </w:rPr>
              <w:t xml:space="preserve"> программы</w:t>
            </w:r>
          </w:p>
        </w:tc>
        <w:tc>
          <w:tcPr>
            <w:tcW w:w="1984" w:type="dxa"/>
            <w:vMerge w:val="restart"/>
          </w:tcPr>
          <w:p w14:paraId="1DBE860B" w14:textId="77777777" w:rsidR="001D1ED0" w:rsidRPr="002F5C6A" w:rsidRDefault="001D1ED0" w:rsidP="00EF376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5C6A">
              <w:rPr>
                <w:rFonts w:ascii="Times New Roman" w:hAnsi="Times New Roman"/>
                <w:b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9639" w:type="dxa"/>
            <w:gridSpan w:val="5"/>
          </w:tcPr>
          <w:p w14:paraId="31291629" w14:textId="77777777" w:rsidR="001D1ED0" w:rsidRPr="002F5C6A" w:rsidRDefault="001D1ED0" w:rsidP="00EF37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5C6A">
              <w:rPr>
                <w:rFonts w:ascii="Times New Roman" w:hAnsi="Times New Roman"/>
                <w:b/>
                <w:sz w:val="24"/>
                <w:szCs w:val="24"/>
              </w:rPr>
              <w:t>Срок</w:t>
            </w:r>
          </w:p>
        </w:tc>
      </w:tr>
      <w:tr w:rsidR="002F5C6A" w:rsidRPr="009E2FC5" w14:paraId="6AB75BAB" w14:textId="77777777" w:rsidTr="00060B0E">
        <w:trPr>
          <w:trHeight w:val="735"/>
        </w:trPr>
        <w:tc>
          <w:tcPr>
            <w:tcW w:w="504" w:type="dxa"/>
            <w:vMerge/>
          </w:tcPr>
          <w:p w14:paraId="17BFD273" w14:textId="77777777" w:rsidR="001D1ED0" w:rsidRPr="002F5C6A" w:rsidRDefault="001D1ED0" w:rsidP="00EF376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4F950B5" w14:textId="77777777" w:rsidR="001D1ED0" w:rsidRPr="002F5C6A" w:rsidRDefault="001D1ED0" w:rsidP="00EF37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B99FBCE" w14:textId="77777777" w:rsidR="001D1ED0" w:rsidRPr="002F5C6A" w:rsidRDefault="001D1ED0" w:rsidP="00EF37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14:paraId="3D5DF5B0" w14:textId="77777777" w:rsidR="001D1ED0" w:rsidRPr="002F5C6A" w:rsidRDefault="001D1ED0" w:rsidP="00EF376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5C6A">
              <w:rPr>
                <w:rFonts w:ascii="Times New Roman" w:hAnsi="Times New Roman"/>
                <w:b/>
                <w:sz w:val="24"/>
                <w:szCs w:val="24"/>
              </w:rPr>
              <w:t>Начало реализации отдельного мероприятия</w:t>
            </w:r>
          </w:p>
        </w:tc>
        <w:tc>
          <w:tcPr>
            <w:tcW w:w="1559" w:type="dxa"/>
            <w:shd w:val="clear" w:color="auto" w:fill="auto"/>
          </w:tcPr>
          <w:p w14:paraId="58A73156" w14:textId="77777777" w:rsidR="001D1ED0" w:rsidRPr="002F5C6A" w:rsidRDefault="001D1ED0" w:rsidP="00EF376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5C6A">
              <w:rPr>
                <w:rFonts w:ascii="Times New Roman" w:hAnsi="Times New Roman"/>
                <w:b/>
                <w:sz w:val="24"/>
                <w:szCs w:val="24"/>
              </w:rPr>
              <w:t>Окончания реализации отдельного мероприятия</w:t>
            </w:r>
          </w:p>
        </w:tc>
        <w:tc>
          <w:tcPr>
            <w:tcW w:w="2126" w:type="dxa"/>
            <w:shd w:val="clear" w:color="auto" w:fill="auto"/>
          </w:tcPr>
          <w:p w14:paraId="211C8643" w14:textId="77777777" w:rsidR="001D1ED0" w:rsidRPr="002F5C6A" w:rsidRDefault="001D1ED0" w:rsidP="00EF37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5C6A">
              <w:rPr>
                <w:rFonts w:ascii="Times New Roman" w:hAnsi="Times New Roman"/>
                <w:b/>
                <w:sz w:val="24"/>
                <w:szCs w:val="24"/>
              </w:rPr>
              <w:t>Ожидаемый результат (краткое описание)</w:t>
            </w:r>
          </w:p>
        </w:tc>
        <w:tc>
          <w:tcPr>
            <w:tcW w:w="2410" w:type="dxa"/>
            <w:shd w:val="clear" w:color="auto" w:fill="auto"/>
          </w:tcPr>
          <w:p w14:paraId="5E577FE5" w14:textId="431EC9A8" w:rsidR="001D1ED0" w:rsidRPr="002F5C6A" w:rsidRDefault="001D1ED0" w:rsidP="00EF37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5C6A">
              <w:rPr>
                <w:rFonts w:ascii="Times New Roman" w:hAnsi="Times New Roman"/>
                <w:b/>
                <w:sz w:val="24"/>
                <w:szCs w:val="24"/>
              </w:rPr>
              <w:t xml:space="preserve">Последствия не реализации отдельного мероприятия </w:t>
            </w:r>
            <w:r w:rsidR="000F3F28" w:rsidRPr="002F5C6A">
              <w:rPr>
                <w:rFonts w:ascii="Times New Roman" w:hAnsi="Times New Roman"/>
                <w:b/>
                <w:sz w:val="24"/>
                <w:szCs w:val="24"/>
              </w:rPr>
              <w:t xml:space="preserve">целевой </w:t>
            </w:r>
            <w:r w:rsidRPr="002F5C6A">
              <w:rPr>
                <w:rFonts w:ascii="Times New Roman" w:hAnsi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1984" w:type="dxa"/>
            <w:shd w:val="clear" w:color="auto" w:fill="auto"/>
          </w:tcPr>
          <w:p w14:paraId="5DD25FF0" w14:textId="112025CF" w:rsidR="001D1ED0" w:rsidRPr="002F5C6A" w:rsidRDefault="001D1ED0" w:rsidP="000F3F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5C6A">
              <w:rPr>
                <w:rFonts w:ascii="Times New Roman" w:hAnsi="Times New Roman"/>
                <w:b/>
                <w:sz w:val="24"/>
                <w:szCs w:val="24"/>
              </w:rPr>
              <w:t xml:space="preserve">Связь отдельного мероприятия с показателями </w:t>
            </w:r>
            <w:r w:rsidR="000F3F28" w:rsidRPr="002F5C6A">
              <w:rPr>
                <w:rFonts w:ascii="Times New Roman" w:hAnsi="Times New Roman"/>
                <w:b/>
                <w:sz w:val="24"/>
                <w:szCs w:val="24"/>
              </w:rPr>
              <w:t>целевой</w:t>
            </w:r>
            <w:r w:rsidRPr="002F5C6A">
              <w:rPr>
                <w:rFonts w:ascii="Times New Roman" w:hAnsi="Times New Roman"/>
                <w:b/>
                <w:sz w:val="24"/>
                <w:szCs w:val="24"/>
              </w:rPr>
              <w:t xml:space="preserve"> программы</w:t>
            </w:r>
          </w:p>
        </w:tc>
      </w:tr>
      <w:tr w:rsidR="002F5C6A" w:rsidRPr="009E2FC5" w14:paraId="491BF3B9" w14:textId="77777777" w:rsidTr="00060B0E">
        <w:trPr>
          <w:trHeight w:val="891"/>
        </w:trPr>
        <w:tc>
          <w:tcPr>
            <w:tcW w:w="504" w:type="dxa"/>
          </w:tcPr>
          <w:p w14:paraId="0B944C6C" w14:textId="250453F3" w:rsidR="001D1ED0" w:rsidRPr="00EF3769" w:rsidRDefault="001D1ED0" w:rsidP="0011292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F376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14:paraId="7464B4E4" w14:textId="77777777" w:rsidR="001D1ED0" w:rsidRDefault="00060B0E" w:rsidP="00CC15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Обслуживание к</w:t>
            </w:r>
            <w:r w:rsidRPr="00060B0E">
              <w:rPr>
                <w:rFonts w:ascii="Times New Roman" w:hAnsi="Times New Roman"/>
                <w:sz w:val="24"/>
                <w:szCs w:val="24"/>
              </w:rPr>
              <w:t>омплексн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060B0E">
              <w:rPr>
                <w:rFonts w:ascii="Times New Roman" w:hAnsi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060B0E">
              <w:rPr>
                <w:rFonts w:ascii="Times New Roman" w:hAnsi="Times New Roman"/>
                <w:sz w:val="24"/>
                <w:szCs w:val="24"/>
              </w:rPr>
              <w:t xml:space="preserve"> экстренного оповещения населения</w:t>
            </w:r>
          </w:p>
          <w:p w14:paraId="5344890D" w14:textId="12D10E3B" w:rsidR="00C13D78" w:rsidRPr="00EF3769" w:rsidRDefault="00C13D78" w:rsidP="00CC15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4A8BF2" w14:textId="42E58372" w:rsidR="001D1ED0" w:rsidRPr="00EF3769" w:rsidRDefault="00060B0E" w:rsidP="000514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B0E">
              <w:rPr>
                <w:rFonts w:ascii="Times New Roman" w:hAnsi="Times New Roman"/>
                <w:sz w:val="24"/>
                <w:szCs w:val="24"/>
              </w:rPr>
              <w:t>Администрация Выгонич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60B0E">
              <w:rPr>
                <w:rFonts w:ascii="Times New Roman" w:hAnsi="Times New Roman"/>
                <w:sz w:val="24"/>
                <w:szCs w:val="24"/>
              </w:rPr>
              <w:t>кого района</w:t>
            </w:r>
          </w:p>
        </w:tc>
        <w:tc>
          <w:tcPr>
            <w:tcW w:w="1560" w:type="dxa"/>
          </w:tcPr>
          <w:p w14:paraId="51E77CAF" w14:textId="08A4EE8C" w:rsidR="001D1ED0" w:rsidRPr="00EF3769" w:rsidRDefault="001D1ED0" w:rsidP="000514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769">
              <w:rPr>
                <w:rFonts w:ascii="Times New Roman" w:hAnsi="Times New Roman"/>
                <w:sz w:val="24"/>
                <w:szCs w:val="24"/>
              </w:rPr>
              <w:t>202</w:t>
            </w:r>
            <w:r w:rsidR="00051465" w:rsidRPr="00EF376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38A72123" w14:textId="77777777" w:rsidR="001D1ED0" w:rsidRPr="00EF3769" w:rsidRDefault="001D1ED0" w:rsidP="007704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769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52C6AF95" w14:textId="476EB79D" w:rsidR="00060B0E" w:rsidRPr="00060B0E" w:rsidRDefault="001D1ED0" w:rsidP="00060B0E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769">
              <w:rPr>
                <w:rFonts w:ascii="Times New Roman" w:hAnsi="Times New Roman"/>
                <w:sz w:val="24"/>
                <w:szCs w:val="24"/>
              </w:rPr>
              <w:t xml:space="preserve">Отсутствие </w:t>
            </w:r>
            <w:r w:rsidR="00060B0E" w:rsidRPr="00060B0E">
              <w:rPr>
                <w:rFonts w:ascii="Times New Roman" w:hAnsi="Times New Roman"/>
                <w:sz w:val="24"/>
                <w:szCs w:val="24"/>
              </w:rPr>
              <w:t>проявлени</w:t>
            </w:r>
            <w:r w:rsidR="00060B0E">
              <w:rPr>
                <w:rFonts w:ascii="Times New Roman" w:hAnsi="Times New Roman"/>
                <w:sz w:val="24"/>
                <w:szCs w:val="24"/>
              </w:rPr>
              <w:t>е</w:t>
            </w:r>
            <w:r w:rsidR="00060B0E" w:rsidRPr="00060B0E">
              <w:rPr>
                <w:rFonts w:ascii="Times New Roman" w:hAnsi="Times New Roman"/>
                <w:sz w:val="24"/>
                <w:szCs w:val="24"/>
              </w:rPr>
              <w:t xml:space="preserve"> терроризма и экстремизма;</w:t>
            </w:r>
          </w:p>
          <w:p w14:paraId="7EAF1434" w14:textId="784F7F7B" w:rsidR="001D1ED0" w:rsidRPr="00EF3769" w:rsidRDefault="006357CE" w:rsidP="00060B0E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Отсутствие </w:t>
            </w:r>
            <w:r w:rsidR="00060B0E" w:rsidRPr="00060B0E">
              <w:rPr>
                <w:rFonts w:ascii="Times New Roman" w:hAnsi="Times New Roman"/>
                <w:sz w:val="24"/>
                <w:szCs w:val="24"/>
              </w:rPr>
              <w:t>проявление нарушений общественного порядка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515C3669" w14:textId="7D86EBAE" w:rsidR="00EF3769" w:rsidRPr="00EF3769" w:rsidRDefault="001D1ED0" w:rsidP="002A48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769">
              <w:rPr>
                <w:rFonts w:ascii="Times New Roman" w:hAnsi="Times New Roman"/>
                <w:sz w:val="24"/>
                <w:szCs w:val="24"/>
              </w:rPr>
              <w:t>Возможное появление терроризма и экстремизма</w:t>
            </w:r>
            <w:r w:rsidR="00EF3769" w:rsidRPr="00EF376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DA6FC97" w14:textId="0882FE8F" w:rsidR="001D1ED0" w:rsidRPr="00EF3769" w:rsidRDefault="006357CE" w:rsidP="006357CE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EF3769" w:rsidRPr="00EF3769">
              <w:rPr>
                <w:rFonts w:ascii="Times New Roman" w:hAnsi="Times New Roman"/>
                <w:sz w:val="24"/>
                <w:szCs w:val="24"/>
              </w:rPr>
              <w:t>р</w:t>
            </w:r>
            <w:r w:rsidR="001D1ED0" w:rsidRPr="00EF3769">
              <w:rPr>
                <w:rFonts w:ascii="Times New Roman" w:hAnsi="Times New Roman"/>
                <w:sz w:val="24"/>
                <w:szCs w:val="24"/>
              </w:rPr>
              <w:t xml:space="preserve">оявление нарушений общественного порядка 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2A34DD56" w14:textId="7447B832" w:rsidR="001D1ED0" w:rsidRPr="00EF3769" w:rsidRDefault="001D1ED0" w:rsidP="00C34167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769">
              <w:rPr>
                <w:rFonts w:ascii="Times New Roman" w:hAnsi="Times New Roman"/>
                <w:sz w:val="24"/>
                <w:szCs w:val="24"/>
              </w:rPr>
              <w:t xml:space="preserve">Снижения рисков проведения террористических актов на территории </w:t>
            </w:r>
            <w:r w:rsidR="00051465" w:rsidRPr="00EF3769">
              <w:rPr>
                <w:rFonts w:ascii="Times New Roman" w:hAnsi="Times New Roman"/>
                <w:sz w:val="24"/>
                <w:szCs w:val="24"/>
              </w:rPr>
              <w:t xml:space="preserve">Выгоничского </w:t>
            </w:r>
            <w:r w:rsidRPr="00EF3769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</w:tr>
      <w:tr w:rsidR="002F5C6A" w:rsidRPr="009E2FC5" w14:paraId="15C993F1" w14:textId="77777777" w:rsidTr="00060B0E">
        <w:trPr>
          <w:trHeight w:val="753"/>
        </w:trPr>
        <w:tc>
          <w:tcPr>
            <w:tcW w:w="504" w:type="dxa"/>
          </w:tcPr>
          <w:p w14:paraId="1F080FD6" w14:textId="1C5398F5" w:rsidR="001D1ED0" w:rsidRPr="00AA51DF" w:rsidRDefault="00060B0E" w:rsidP="0077046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835" w:type="dxa"/>
          </w:tcPr>
          <w:p w14:paraId="567C8750" w14:textId="77777777" w:rsidR="001D1ED0" w:rsidRDefault="001D1ED0" w:rsidP="00CC15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B0E">
              <w:rPr>
                <w:rFonts w:ascii="Times New Roman" w:hAnsi="Times New Roman"/>
                <w:sz w:val="24"/>
                <w:szCs w:val="24"/>
              </w:rPr>
              <w:t>Обслуживание</w:t>
            </w:r>
            <w:r w:rsidR="00051465" w:rsidRPr="00060B0E">
              <w:rPr>
                <w:rFonts w:ascii="Times New Roman" w:hAnsi="Times New Roman"/>
                <w:sz w:val="24"/>
                <w:szCs w:val="24"/>
              </w:rPr>
              <w:t xml:space="preserve"> системы </w:t>
            </w:r>
            <w:r w:rsidRPr="00060B0E">
              <w:rPr>
                <w:rFonts w:ascii="Times New Roman" w:hAnsi="Times New Roman"/>
                <w:sz w:val="24"/>
                <w:szCs w:val="24"/>
              </w:rPr>
              <w:t xml:space="preserve"> видеонаблюдения</w:t>
            </w:r>
          </w:p>
          <w:p w14:paraId="025FE4E7" w14:textId="77777777" w:rsidR="00C13D78" w:rsidRDefault="00C13D78" w:rsidP="00CC15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DD276B" w14:textId="77777777" w:rsidR="00C13D78" w:rsidRDefault="00C13D78" w:rsidP="00CC15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5440D6" w14:textId="1F35C66B" w:rsidR="00C13D78" w:rsidRPr="00060B0E" w:rsidRDefault="00C13D78" w:rsidP="00CC15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2481F25" w14:textId="2E4AA7EE" w:rsidR="001D1ED0" w:rsidRPr="009E2FC5" w:rsidRDefault="00060B0E" w:rsidP="000514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60B0E">
              <w:rPr>
                <w:rFonts w:ascii="Times New Roman" w:hAnsi="Times New Roman"/>
                <w:sz w:val="24"/>
                <w:szCs w:val="24"/>
              </w:rPr>
              <w:t>Администрация Выгонич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60B0E">
              <w:rPr>
                <w:rFonts w:ascii="Times New Roman" w:hAnsi="Times New Roman"/>
                <w:sz w:val="24"/>
                <w:szCs w:val="24"/>
              </w:rPr>
              <w:t>кого района</w:t>
            </w:r>
          </w:p>
        </w:tc>
        <w:tc>
          <w:tcPr>
            <w:tcW w:w="1560" w:type="dxa"/>
          </w:tcPr>
          <w:p w14:paraId="43DF9A45" w14:textId="5D2E55F1" w:rsidR="001D1ED0" w:rsidRPr="009E2FC5" w:rsidRDefault="001D1ED0" w:rsidP="000514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E2FC5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051465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742E1C02" w14:textId="77777777" w:rsidR="001D1ED0" w:rsidRPr="009E2FC5" w:rsidRDefault="001D1ED0" w:rsidP="007704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E2FC5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126" w:type="dxa"/>
            <w:vMerge/>
            <w:shd w:val="clear" w:color="auto" w:fill="auto"/>
          </w:tcPr>
          <w:p w14:paraId="27F57BDA" w14:textId="77777777" w:rsidR="001D1ED0" w:rsidRPr="009E2FC5" w:rsidRDefault="001D1ED0" w:rsidP="007704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F9D2F3E" w14:textId="77777777" w:rsidR="001D1ED0" w:rsidRPr="009E2FC5" w:rsidRDefault="001D1ED0" w:rsidP="007704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1C2A1739" w14:textId="77777777" w:rsidR="001D1ED0" w:rsidRPr="009E2FC5" w:rsidRDefault="001D1ED0" w:rsidP="00770464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B460C5E" w14:textId="77777777" w:rsidR="001D1ED0" w:rsidRDefault="001D1ED0" w:rsidP="001D1ED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7F26E89" w14:textId="77777777" w:rsidR="00060B0E" w:rsidRDefault="00060B0E" w:rsidP="001D1ED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A87561C" w14:textId="77777777" w:rsidR="00060B0E" w:rsidRDefault="00060B0E" w:rsidP="001D1ED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4FF4FEE" w14:textId="77777777" w:rsidR="00060B0E" w:rsidRDefault="00060B0E" w:rsidP="001D1ED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598CE9D" w14:textId="2F3E6D27" w:rsidR="001D1ED0" w:rsidRDefault="001D1ED0" w:rsidP="001D1ED0">
      <w:pPr>
        <w:pStyle w:val="ConsPlusTitle"/>
        <w:widowControl/>
        <w:ind w:left="11624"/>
        <w:jc w:val="center"/>
        <w:rPr>
          <w:rFonts w:ascii="Times New Roman" w:hAnsi="Times New Roman"/>
          <w:b w:val="0"/>
        </w:rPr>
      </w:pPr>
      <w:r w:rsidRPr="009E2FC5">
        <w:rPr>
          <w:rFonts w:ascii="Times New Roman" w:hAnsi="Times New Roman"/>
          <w:b w:val="0"/>
        </w:rPr>
        <w:lastRenderedPageBreak/>
        <w:t>Приложение №</w:t>
      </w:r>
      <w:r>
        <w:rPr>
          <w:rFonts w:ascii="Times New Roman" w:hAnsi="Times New Roman"/>
          <w:b w:val="0"/>
        </w:rPr>
        <w:t xml:space="preserve"> </w:t>
      </w:r>
      <w:r w:rsidRPr="009E2FC5">
        <w:rPr>
          <w:rFonts w:ascii="Times New Roman" w:hAnsi="Times New Roman"/>
          <w:b w:val="0"/>
        </w:rPr>
        <w:t>2</w:t>
      </w:r>
    </w:p>
    <w:p w14:paraId="08EE4D8F" w14:textId="3D6C55BB" w:rsidR="001D1ED0" w:rsidRDefault="000F3F28" w:rsidP="001D1ED0">
      <w:pPr>
        <w:pStyle w:val="ConsPlusTitle"/>
        <w:widowControl/>
        <w:ind w:left="11624"/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к </w:t>
      </w:r>
      <w:r w:rsidRPr="000F3F28">
        <w:rPr>
          <w:rFonts w:ascii="Times New Roman" w:hAnsi="Times New Roman" w:cs="Times New Roman"/>
          <w:b w:val="0"/>
        </w:rPr>
        <w:t>целевой</w:t>
      </w:r>
      <w:r w:rsidR="001D1ED0">
        <w:rPr>
          <w:rFonts w:ascii="Times New Roman" w:hAnsi="Times New Roman" w:cs="Times New Roman"/>
          <w:b w:val="0"/>
        </w:rPr>
        <w:t xml:space="preserve"> программе</w:t>
      </w:r>
      <w:r w:rsidR="001D1ED0">
        <w:rPr>
          <w:rFonts w:ascii="Times New Roman" w:hAnsi="Times New Roman"/>
          <w:b w:val="0"/>
        </w:rPr>
        <w:br/>
      </w:r>
    </w:p>
    <w:p w14:paraId="0FBD736F" w14:textId="77777777" w:rsidR="001D1ED0" w:rsidRPr="009E2FC5" w:rsidRDefault="001D1ED0" w:rsidP="001D1ED0">
      <w:pPr>
        <w:pStyle w:val="ConsPlusTitle"/>
        <w:widowControl/>
        <w:jc w:val="right"/>
        <w:rPr>
          <w:rFonts w:ascii="Times New Roman" w:hAnsi="Times New Roman"/>
          <w:b w:val="0"/>
        </w:rPr>
      </w:pPr>
    </w:p>
    <w:p w14:paraId="236E832C" w14:textId="77777777" w:rsidR="00B44C4D" w:rsidRPr="00B44C4D" w:rsidRDefault="001D1ED0" w:rsidP="00051465">
      <w:pPr>
        <w:widowControl w:val="0"/>
        <w:spacing w:after="0" w:line="240" w:lineRule="auto"/>
        <w:ind w:left="40" w:right="300"/>
        <w:jc w:val="center"/>
        <w:rPr>
          <w:rFonts w:ascii="Times New Roman" w:hAnsi="Times New Roman"/>
          <w:b/>
          <w:sz w:val="28"/>
          <w:szCs w:val="28"/>
        </w:rPr>
      </w:pPr>
      <w:r w:rsidRPr="00B44C4D">
        <w:rPr>
          <w:rFonts w:ascii="Times New Roman" w:hAnsi="Times New Roman"/>
          <w:b/>
          <w:sz w:val="28"/>
          <w:szCs w:val="28"/>
        </w:rPr>
        <w:t xml:space="preserve">Ресурсное обеспечение реализации </w:t>
      </w:r>
      <w:r w:rsidR="000F3F28" w:rsidRPr="00B44C4D">
        <w:rPr>
          <w:rFonts w:ascii="Times New Roman" w:hAnsi="Times New Roman"/>
          <w:b/>
          <w:sz w:val="28"/>
          <w:szCs w:val="28"/>
        </w:rPr>
        <w:t>целевой</w:t>
      </w:r>
      <w:r w:rsidRPr="00B44C4D">
        <w:rPr>
          <w:rFonts w:ascii="Times New Roman" w:hAnsi="Times New Roman"/>
          <w:b/>
          <w:sz w:val="28"/>
          <w:szCs w:val="28"/>
        </w:rPr>
        <w:t xml:space="preserve"> программы </w:t>
      </w:r>
    </w:p>
    <w:p w14:paraId="089AE53A" w14:textId="561B5250" w:rsidR="00B44C4D" w:rsidRDefault="001D1ED0" w:rsidP="00051465">
      <w:pPr>
        <w:widowControl w:val="0"/>
        <w:spacing w:after="0" w:line="240" w:lineRule="auto"/>
        <w:ind w:left="40" w:right="300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1D1ED0">
        <w:rPr>
          <w:rFonts w:ascii="Times New Roman" w:hAnsi="Times New Roman" w:cs="Times New Roman"/>
          <w:b/>
          <w:sz w:val="28"/>
          <w:szCs w:val="28"/>
        </w:rPr>
        <w:t>«</w:t>
      </w:r>
      <w:r w:rsidR="00051465" w:rsidRPr="00051465">
        <w:rPr>
          <w:rFonts w:ascii="Times New Roman" w:hAnsi="Times New Roman"/>
          <w:b/>
          <w:bCs/>
          <w:spacing w:val="-2"/>
          <w:sz w:val="28"/>
          <w:szCs w:val="28"/>
        </w:rPr>
        <w:t>Профилактика терроризма и экстремизма,</w:t>
      </w:r>
      <w:r w:rsidR="00B44C4D"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 w:rsidR="00051465" w:rsidRPr="00051465">
        <w:rPr>
          <w:rFonts w:ascii="Times New Roman" w:hAnsi="Times New Roman"/>
          <w:b/>
          <w:bCs/>
          <w:spacing w:val="-2"/>
          <w:sz w:val="28"/>
          <w:szCs w:val="28"/>
        </w:rPr>
        <w:t>а также минимизаци</w:t>
      </w:r>
      <w:r w:rsidR="009825A9">
        <w:rPr>
          <w:rFonts w:ascii="Times New Roman" w:hAnsi="Times New Roman"/>
          <w:b/>
          <w:bCs/>
          <w:spacing w:val="-2"/>
          <w:sz w:val="28"/>
          <w:szCs w:val="28"/>
        </w:rPr>
        <w:t>я</w:t>
      </w:r>
      <w:r w:rsidR="00051465" w:rsidRPr="00051465">
        <w:rPr>
          <w:rFonts w:ascii="Times New Roman" w:hAnsi="Times New Roman"/>
          <w:b/>
          <w:bCs/>
          <w:spacing w:val="-2"/>
          <w:sz w:val="28"/>
          <w:szCs w:val="28"/>
        </w:rPr>
        <w:t xml:space="preserve"> и (или) ликвидаци</w:t>
      </w:r>
      <w:r w:rsidR="009825A9">
        <w:rPr>
          <w:rFonts w:ascii="Times New Roman" w:hAnsi="Times New Roman"/>
          <w:b/>
          <w:bCs/>
          <w:spacing w:val="-2"/>
          <w:sz w:val="28"/>
          <w:szCs w:val="28"/>
        </w:rPr>
        <w:t>я</w:t>
      </w:r>
    </w:p>
    <w:p w14:paraId="261F30C1" w14:textId="6A3CC756" w:rsidR="001D1ED0" w:rsidRPr="001D1ED0" w:rsidRDefault="00051465" w:rsidP="00051465">
      <w:pPr>
        <w:widowControl w:val="0"/>
        <w:spacing w:after="0" w:line="240" w:lineRule="auto"/>
        <w:ind w:left="40" w:right="300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051465">
        <w:rPr>
          <w:rFonts w:ascii="Times New Roman" w:hAnsi="Times New Roman"/>
          <w:b/>
          <w:bCs/>
          <w:spacing w:val="-2"/>
          <w:sz w:val="28"/>
          <w:szCs w:val="28"/>
        </w:rPr>
        <w:t xml:space="preserve"> последствий проявлени</w:t>
      </w:r>
      <w:r w:rsidR="009825A9">
        <w:rPr>
          <w:rFonts w:ascii="Times New Roman" w:hAnsi="Times New Roman"/>
          <w:b/>
          <w:bCs/>
          <w:spacing w:val="-2"/>
          <w:sz w:val="28"/>
          <w:szCs w:val="28"/>
        </w:rPr>
        <w:t>я</w:t>
      </w:r>
      <w:r w:rsidRPr="00051465">
        <w:rPr>
          <w:rFonts w:ascii="Times New Roman" w:hAnsi="Times New Roman"/>
          <w:b/>
          <w:bCs/>
          <w:spacing w:val="-2"/>
          <w:sz w:val="28"/>
          <w:szCs w:val="28"/>
        </w:rPr>
        <w:t xml:space="preserve"> на территории Выгоничского района на 2025-2027 годы»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</w:p>
    <w:p w14:paraId="159E20FA" w14:textId="77777777" w:rsidR="001D1ED0" w:rsidRPr="009D6323" w:rsidRDefault="001D1ED0" w:rsidP="001D1ED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tbl>
      <w:tblPr>
        <w:tblW w:w="1485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39"/>
        <w:gridCol w:w="2126"/>
        <w:gridCol w:w="1843"/>
        <w:gridCol w:w="1417"/>
        <w:gridCol w:w="851"/>
        <w:gridCol w:w="850"/>
        <w:gridCol w:w="851"/>
        <w:gridCol w:w="850"/>
        <w:gridCol w:w="851"/>
        <w:gridCol w:w="850"/>
        <w:gridCol w:w="1276"/>
        <w:gridCol w:w="1276"/>
        <w:gridCol w:w="1275"/>
      </w:tblGrid>
      <w:tr w:rsidR="00CC1589" w:rsidRPr="009E2FC5" w14:paraId="307AB208" w14:textId="77777777" w:rsidTr="00551F4C">
        <w:trPr>
          <w:trHeight w:val="27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3C785" w14:textId="77777777" w:rsidR="00CC1589" w:rsidRPr="009F0D85" w:rsidRDefault="00CC1589" w:rsidP="00551F4C">
            <w:pPr>
              <w:snapToGrid w:val="0"/>
              <w:spacing w:after="0" w:line="240" w:lineRule="auto"/>
              <w:ind w:left="-137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F0D8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F0D8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9F0D8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A3C12" w14:textId="154CFC7C" w:rsidR="00CC1589" w:rsidRPr="009F0D85" w:rsidRDefault="00CC1589" w:rsidP="00E113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F0D85">
              <w:rPr>
                <w:rFonts w:ascii="Times New Roman" w:eastAsia="Times New Roman" w:hAnsi="Times New Roman"/>
                <w:b/>
                <w:sz w:val="24"/>
                <w:szCs w:val="24"/>
              </w:rPr>
              <w:t>Подпрограмма, основное мероприятие (проект), направление расходов, мероприятие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90F30AB" w14:textId="77777777" w:rsidR="00CC1589" w:rsidRPr="009F0D85" w:rsidRDefault="00CC1589" w:rsidP="00A333E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F0D85">
              <w:rPr>
                <w:rFonts w:ascii="Times New Roman" w:eastAsia="Times New Roman" w:hAnsi="Times New Roman"/>
                <w:b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7C1F99E" w14:textId="77777777" w:rsidR="00CC1589" w:rsidRDefault="00CC1589">
            <w:pPr>
              <w:suppressAutoHyphens w:val="0"/>
              <w:spacing w:after="160" w:line="259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62B08C1A" w14:textId="77777777" w:rsidR="00CC1589" w:rsidRPr="00CC1589" w:rsidRDefault="00CC1589" w:rsidP="00CC1589">
            <w:pPr>
              <w:suppressAutoHyphens w:val="0"/>
              <w:spacing w:after="160" w:line="259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1589">
              <w:rPr>
                <w:rFonts w:ascii="Times New Roman" w:eastAsia="Times New Roman" w:hAnsi="Times New Roman"/>
                <w:b/>
                <w:sz w:val="24"/>
                <w:szCs w:val="24"/>
              </w:rPr>
              <w:t>Источник финансового обеспечения</w:t>
            </w:r>
          </w:p>
          <w:p w14:paraId="5E755EC8" w14:textId="77777777" w:rsidR="00CC1589" w:rsidRPr="009F0D85" w:rsidRDefault="00CC1589" w:rsidP="00CC158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AD774" w14:textId="40ECFB66" w:rsidR="00CC1589" w:rsidRPr="009F0D85" w:rsidRDefault="00CC1589" w:rsidP="0077046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F0D85">
              <w:rPr>
                <w:rFonts w:ascii="Times New Roman" w:eastAsia="Times New Roman" w:hAnsi="Times New Roman"/>
                <w:b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853FB" w14:textId="29521DD1" w:rsidR="00CC1589" w:rsidRPr="009F0D85" w:rsidRDefault="00CC1589" w:rsidP="0005146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534A8">
              <w:rPr>
                <w:rFonts w:ascii="Times New Roman" w:eastAsia="Times New Roman" w:hAnsi="Times New Roman"/>
                <w:b/>
                <w:sz w:val="24"/>
                <w:szCs w:val="24"/>
              </w:rPr>
              <w:t>Объем средств на реализацию, рублей</w:t>
            </w:r>
            <w:r w:rsidRPr="007534A8">
              <w:rPr>
                <w:rFonts w:ascii="Times New Roman" w:eastAsia="Times New Roman" w:hAnsi="Times New Roman"/>
                <w:b/>
                <w:sz w:val="24"/>
                <w:szCs w:val="24"/>
              </w:rPr>
              <w:tab/>
            </w:r>
            <w:r w:rsidRPr="007534A8">
              <w:rPr>
                <w:rFonts w:ascii="Times New Roman" w:eastAsia="Times New Roman" w:hAnsi="Times New Roman"/>
                <w:b/>
                <w:sz w:val="24"/>
                <w:szCs w:val="24"/>
              </w:rPr>
              <w:tab/>
            </w:r>
          </w:p>
        </w:tc>
      </w:tr>
      <w:tr w:rsidR="00551F4C" w:rsidRPr="009E2FC5" w14:paraId="72084DF1" w14:textId="77777777" w:rsidTr="00551F4C">
        <w:trPr>
          <w:trHeight w:val="259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C9B78" w14:textId="77777777" w:rsidR="00CC1589" w:rsidRPr="009F0D85" w:rsidRDefault="00CC1589" w:rsidP="0077046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53E21" w14:textId="77777777" w:rsidR="00CC1589" w:rsidRPr="009F0D85" w:rsidRDefault="00CC1589" w:rsidP="0077046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81D7BC9" w14:textId="77777777" w:rsidR="00CC1589" w:rsidRPr="009F0D85" w:rsidRDefault="00CC1589" w:rsidP="0077046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131072C" w14:textId="77777777" w:rsidR="00CC1589" w:rsidRPr="009F0D85" w:rsidRDefault="00CC1589" w:rsidP="0077046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2BB57" w14:textId="2F35775D" w:rsidR="00CC1589" w:rsidRPr="009F0D85" w:rsidRDefault="00CC1589" w:rsidP="00DC0A9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C0A9D">
              <w:rPr>
                <w:rFonts w:ascii="Times New Roman" w:eastAsia="Times New Roman" w:hAnsi="Times New Roman"/>
                <w:b/>
                <w:sz w:val="24"/>
                <w:szCs w:val="24"/>
              </w:rPr>
              <w:t>МП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9D2F9" w14:textId="0A074FC7" w:rsidR="00CC1589" w:rsidRPr="009F0D85" w:rsidRDefault="00CC1589" w:rsidP="00CC1589">
            <w:pPr>
              <w:ind w:left="-108" w:right="-108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C0A9D">
              <w:rPr>
                <w:rFonts w:ascii="Times New Roman" w:eastAsia="Times New Roman" w:hAnsi="Times New Roman"/>
                <w:b/>
                <w:sz w:val="24"/>
                <w:szCs w:val="24"/>
              </w:rPr>
              <w:t>ППМП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D9F502E" w14:textId="46E63EE2" w:rsidR="00CC1589" w:rsidRPr="009F0D85" w:rsidRDefault="00CC1589" w:rsidP="009410A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C0A9D">
              <w:rPr>
                <w:rFonts w:ascii="Times New Roman" w:eastAsia="Times New Roman" w:hAnsi="Times New Roman"/>
                <w:b/>
                <w:sz w:val="24"/>
                <w:szCs w:val="24"/>
              </w:rPr>
              <w:t>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6DA006" w14:textId="2CCCC675" w:rsidR="00CC1589" w:rsidRPr="009F0D85" w:rsidRDefault="00CC1589" w:rsidP="009410A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C0A9D">
              <w:rPr>
                <w:rFonts w:ascii="Times New Roman" w:eastAsia="Times New Roman" w:hAnsi="Times New Roman"/>
                <w:b/>
                <w:sz w:val="24"/>
                <w:szCs w:val="24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45E9077" w14:textId="547F2574" w:rsidR="00CC1589" w:rsidRPr="009F0D85" w:rsidRDefault="00CC1589" w:rsidP="009410A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410A8">
              <w:rPr>
                <w:rFonts w:ascii="Times New Roman" w:eastAsia="Times New Roman" w:hAnsi="Times New Roman"/>
                <w:b/>
                <w:sz w:val="24"/>
                <w:szCs w:val="24"/>
              </w:rPr>
              <w:t>НР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3D79D" w14:textId="0708B6EF" w:rsidR="00CC1589" w:rsidRPr="009F0D85" w:rsidRDefault="00CC1589" w:rsidP="0077046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F0D85">
              <w:rPr>
                <w:rFonts w:ascii="Times New Roman" w:eastAsia="Times New Roman" w:hAnsi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39940" w14:textId="2F63CA29" w:rsidR="00CC1589" w:rsidRPr="009F0D85" w:rsidRDefault="00CC1589" w:rsidP="0005146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F0D85">
              <w:rPr>
                <w:rFonts w:ascii="Times New Roman" w:eastAsia="Times New Roman" w:hAnsi="Times New Roman"/>
                <w:b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ADF6E" w14:textId="591F6AE6" w:rsidR="00CC1589" w:rsidRPr="009F0D85" w:rsidRDefault="00CC1589" w:rsidP="0005146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F0D85">
              <w:rPr>
                <w:rFonts w:ascii="Times New Roman" w:eastAsia="Times New Roman" w:hAnsi="Times New Roman"/>
                <w:b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9A980" w14:textId="3DCCA1C7" w:rsidR="00CC1589" w:rsidRPr="009F0D85" w:rsidRDefault="00CC1589" w:rsidP="0077046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F0D85">
              <w:rPr>
                <w:rFonts w:ascii="Times New Roman" w:eastAsia="Times New Roman" w:hAnsi="Times New Roman"/>
                <w:b/>
                <w:sz w:val="24"/>
                <w:szCs w:val="24"/>
              </w:rPr>
              <w:t>2027</w:t>
            </w:r>
          </w:p>
        </w:tc>
      </w:tr>
      <w:tr w:rsidR="00551F4C" w:rsidRPr="009E2FC5" w14:paraId="246FF6F4" w14:textId="77777777" w:rsidTr="00551F4C">
        <w:trPr>
          <w:trHeight w:val="2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30A77" w14:textId="77777777" w:rsidR="00CC1589" w:rsidRPr="009F0D85" w:rsidRDefault="00CC1589" w:rsidP="0077046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F0D85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55111" w14:textId="77777777" w:rsidR="00CC1589" w:rsidRPr="009F0D85" w:rsidRDefault="00CC1589" w:rsidP="0077046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F0D85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293F135" w14:textId="77777777" w:rsidR="00CC1589" w:rsidRPr="009F0D85" w:rsidRDefault="00CC1589" w:rsidP="0077046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F0D85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4F6C29D" w14:textId="457EDD97" w:rsidR="00CC1589" w:rsidRPr="009F0D85" w:rsidRDefault="00E1131B" w:rsidP="00CC158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97E02" w14:textId="4238B98A" w:rsidR="00CC1589" w:rsidRPr="009F0D85" w:rsidRDefault="00E1131B" w:rsidP="0077046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3E108" w14:textId="1532CC1C" w:rsidR="00CC1589" w:rsidRPr="009F0D85" w:rsidRDefault="00E1131B" w:rsidP="0077046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D5C9C43" w14:textId="58CD1401" w:rsidR="00CC1589" w:rsidRPr="009F0D85" w:rsidRDefault="00E1131B" w:rsidP="0077046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56EEA9A" w14:textId="4E854F4B" w:rsidR="00CC1589" w:rsidRPr="009F0D85" w:rsidRDefault="00E1131B" w:rsidP="007534A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0F21D35" w14:textId="6B3FBD6C" w:rsidR="00CC1589" w:rsidRPr="009F0D85" w:rsidRDefault="00E1131B" w:rsidP="007534A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3A48F" w14:textId="0752B586" w:rsidR="00CC1589" w:rsidRPr="009F0D85" w:rsidRDefault="00E1131B" w:rsidP="0077046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CE334" w14:textId="0B0A8EB4" w:rsidR="00CC1589" w:rsidRPr="009F0D85" w:rsidRDefault="00E1131B" w:rsidP="0077046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53941" w14:textId="2F114BA2" w:rsidR="00CC1589" w:rsidRPr="009F0D85" w:rsidRDefault="00E1131B" w:rsidP="00CC158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BB808" w14:textId="458F6130" w:rsidR="00CC1589" w:rsidRPr="009F0D85" w:rsidRDefault="00E1131B" w:rsidP="00CC158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551F4C" w:rsidRPr="009E2FC5" w14:paraId="4BCFB85E" w14:textId="77777777" w:rsidTr="00551F4C">
        <w:trPr>
          <w:trHeight w:val="1212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299D8" w14:textId="4F5876BA" w:rsidR="006357CE" w:rsidRPr="009F0D85" w:rsidRDefault="006357CE" w:rsidP="0011292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F0D8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A3F93" w14:textId="77777777" w:rsidR="006357CE" w:rsidRDefault="006357CE" w:rsidP="00A333EF">
            <w:pPr>
              <w:snapToGrid w:val="0"/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D85">
              <w:rPr>
                <w:rFonts w:ascii="Times New Roman" w:hAnsi="Times New Roman"/>
                <w:sz w:val="24"/>
                <w:szCs w:val="24"/>
              </w:rPr>
              <w:t>Мероприятия по обеспечению функционирования комплекса «Безопасный город»</w:t>
            </w:r>
          </w:p>
          <w:p w14:paraId="4E44C225" w14:textId="3C183B28" w:rsidR="006357CE" w:rsidRPr="009F0D85" w:rsidRDefault="006357CE" w:rsidP="00CC158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ED8D4A4" w14:textId="141EB347" w:rsidR="006357CE" w:rsidRPr="009F0D85" w:rsidRDefault="006357CE" w:rsidP="00A333EF">
            <w:pPr>
              <w:snapToGrid w:val="0"/>
              <w:spacing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D85">
              <w:rPr>
                <w:rFonts w:ascii="Times New Roman" w:hAnsi="Times New Roman"/>
                <w:sz w:val="24"/>
                <w:szCs w:val="24"/>
              </w:rPr>
              <w:t>Администрация Выгоничского района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44904CBA" w14:textId="7F43C422" w:rsidR="006357CE" w:rsidRPr="009F0D85" w:rsidRDefault="006357CE" w:rsidP="00CC1589">
            <w:pPr>
              <w:suppressAutoHyphens w:val="0"/>
              <w:spacing w:after="1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</w:t>
            </w:r>
            <w:r w:rsidRPr="00CC1589">
              <w:rPr>
                <w:rFonts w:ascii="Times New Roman" w:hAnsi="Times New Roman"/>
                <w:sz w:val="24"/>
                <w:szCs w:val="24"/>
              </w:rPr>
              <w:t>едства местного бюджета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27132" w14:textId="2B3510B9" w:rsidR="006357CE" w:rsidRPr="006357CE" w:rsidRDefault="006357CE" w:rsidP="0077046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7C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D47EF" w14:textId="2DCF4EAB" w:rsidR="006357CE" w:rsidRPr="006357CE" w:rsidRDefault="006357CE" w:rsidP="0077046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7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2DD5B37" w14:textId="0509B836" w:rsidR="006357CE" w:rsidRPr="006357CE" w:rsidRDefault="006357CE" w:rsidP="0077046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7C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AAB59DC" w14:textId="60ECAB09" w:rsidR="006357CE" w:rsidRPr="006357CE" w:rsidRDefault="006357CE" w:rsidP="0077046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7CE">
              <w:rPr>
                <w:rFonts w:ascii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8DF7ADA" w14:textId="726A53AE" w:rsidR="006357CE" w:rsidRPr="006357CE" w:rsidRDefault="006357CE" w:rsidP="00A333EF">
            <w:pPr>
              <w:snapToGri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7CE">
              <w:rPr>
                <w:rFonts w:ascii="Times New Roman" w:hAnsi="Times New Roman" w:cs="Times New Roman"/>
                <w:sz w:val="24"/>
                <w:szCs w:val="24"/>
              </w:rPr>
              <w:t>81190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11A15" w14:textId="28DA39C1" w:rsidR="006357CE" w:rsidRPr="009F0D85" w:rsidRDefault="00AE6750" w:rsidP="00770464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526DF3" w14:textId="00806DB5" w:rsidR="006357CE" w:rsidRPr="009F0D85" w:rsidRDefault="00E77516" w:rsidP="00B163F1">
            <w:pPr>
              <w:snapToGrid w:val="0"/>
              <w:spacing w:after="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331 522</w:t>
            </w:r>
            <w:r w:rsidR="00B163F1" w:rsidRPr="00B163F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0C059" w14:textId="59FD682F" w:rsidR="006357CE" w:rsidRPr="009F0D85" w:rsidRDefault="00E77516" w:rsidP="00E77516">
            <w:pPr>
              <w:snapToGrid w:val="0"/>
              <w:spacing w:after="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321 522</w:t>
            </w:r>
            <w:r w:rsidR="00B163F1" w:rsidRPr="00B163F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2AF66" w14:textId="6992AC17" w:rsidR="006357CE" w:rsidRPr="009F0D85" w:rsidRDefault="00E77516" w:rsidP="00E77516">
            <w:pPr>
              <w:snapToGrid w:val="0"/>
              <w:spacing w:after="0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321 522</w:t>
            </w:r>
            <w:r w:rsidR="00B163F1" w:rsidRPr="00B163F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551F4C" w:rsidRPr="009E2FC5" w14:paraId="47E6036C" w14:textId="77777777" w:rsidTr="00551F4C">
        <w:trPr>
          <w:trHeight w:val="2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0BF98" w14:textId="2232AA05" w:rsidR="006357CE" w:rsidRPr="009F0D85" w:rsidRDefault="006357CE" w:rsidP="0015544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F0D8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31512" w14:textId="41B0C43C" w:rsidR="006357CE" w:rsidRPr="009F0D85" w:rsidRDefault="006357CE" w:rsidP="00A333EF">
            <w:pPr>
              <w:snapToGrid w:val="0"/>
              <w:spacing w:line="240" w:lineRule="auto"/>
              <w:ind w:left="-131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D85">
              <w:rPr>
                <w:rFonts w:ascii="Times New Roman" w:hAnsi="Times New Roman"/>
                <w:sz w:val="24"/>
                <w:szCs w:val="24"/>
              </w:rPr>
              <w:t>Комплексная система экстренного оповещения населения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BEC07EA" w14:textId="725E2628" w:rsidR="006357CE" w:rsidRPr="009F0D85" w:rsidRDefault="006357CE" w:rsidP="00A333EF">
            <w:pPr>
              <w:snapToGrid w:val="0"/>
              <w:spacing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D85">
              <w:rPr>
                <w:rFonts w:ascii="Times New Roman" w:hAnsi="Times New Roman"/>
                <w:sz w:val="24"/>
                <w:szCs w:val="24"/>
              </w:rPr>
              <w:t xml:space="preserve">Администрация Выгоничского района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495F0F9" w14:textId="0519B24F" w:rsidR="006357CE" w:rsidRPr="009F0D85" w:rsidRDefault="006357CE" w:rsidP="00CC1589">
            <w:pPr>
              <w:suppressAutoHyphens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589">
              <w:rPr>
                <w:rFonts w:ascii="Times New Roman" w:hAnsi="Times New Roman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87493" w14:textId="47E6FBA2" w:rsidR="006357CE" w:rsidRPr="006357CE" w:rsidRDefault="006357CE" w:rsidP="00155448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7C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CF9B5" w14:textId="0350401C" w:rsidR="006357CE" w:rsidRPr="006357CE" w:rsidRDefault="006357CE" w:rsidP="00155448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7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724411D" w14:textId="38B825E0" w:rsidR="006357CE" w:rsidRPr="006357CE" w:rsidRDefault="006357CE" w:rsidP="00155448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7C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B832385" w14:textId="0B91C298" w:rsidR="006357CE" w:rsidRPr="006357CE" w:rsidRDefault="006357CE" w:rsidP="00155448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7CE">
              <w:rPr>
                <w:rFonts w:ascii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2C750658" w14:textId="71E2FEE2" w:rsidR="006357CE" w:rsidRPr="006357CE" w:rsidRDefault="006357CE" w:rsidP="00155448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7CE">
              <w:rPr>
                <w:rFonts w:ascii="Times New Roman" w:hAnsi="Times New Roman" w:cs="Times New Roman"/>
                <w:sz w:val="24"/>
                <w:szCs w:val="24"/>
              </w:rPr>
              <w:t>81200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2BD65" w14:textId="56E66200" w:rsidR="006357CE" w:rsidRPr="009F0D85" w:rsidRDefault="00AE6750" w:rsidP="00155448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88697" w14:textId="3AE0CB91" w:rsidR="006357CE" w:rsidRPr="009F0D85" w:rsidRDefault="00E77516" w:rsidP="00155448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92 000</w:t>
            </w:r>
            <w:r w:rsidR="00B163F1" w:rsidRPr="00B163F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FF97D" w14:textId="4860E4BF" w:rsidR="006357CE" w:rsidRPr="009F0D85" w:rsidRDefault="00B163F1" w:rsidP="00155448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3F1">
              <w:rPr>
                <w:rFonts w:ascii="Times New Roman" w:hAnsi="Times New Roman"/>
                <w:sz w:val="24"/>
                <w:szCs w:val="24"/>
              </w:rPr>
              <w:t>78 000,00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1B768" w14:textId="1A8797B5" w:rsidR="006357CE" w:rsidRPr="009F0D85" w:rsidRDefault="00B163F1" w:rsidP="00155448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3F1">
              <w:rPr>
                <w:rFonts w:ascii="Times New Roman" w:hAnsi="Times New Roman"/>
                <w:sz w:val="24"/>
                <w:szCs w:val="24"/>
              </w:rPr>
              <w:t>78 000,00</w:t>
            </w:r>
          </w:p>
        </w:tc>
      </w:tr>
      <w:tr w:rsidR="00A333EF" w:rsidRPr="009F0D85" w14:paraId="1697A585" w14:textId="77777777" w:rsidTr="00551F4C">
        <w:trPr>
          <w:trHeight w:val="23"/>
        </w:trPr>
        <w:tc>
          <w:tcPr>
            <w:tcW w:w="2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3E035E7" w14:textId="0E118824" w:rsidR="00CC1589" w:rsidRPr="009F0D85" w:rsidRDefault="00CC1589" w:rsidP="00051465">
            <w:pPr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0D85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3B80AB6C" w14:textId="10D45E7E" w:rsidR="00CC1589" w:rsidRPr="009F0D85" w:rsidRDefault="004219A5" w:rsidP="004219A5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D9D9D9"/>
          </w:tcPr>
          <w:p w14:paraId="4D648A42" w14:textId="3E39C165" w:rsidR="00CC1589" w:rsidRPr="009F0D85" w:rsidRDefault="004219A5" w:rsidP="004219A5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23D132B" w14:textId="48BD0D51" w:rsidR="00CC1589" w:rsidRPr="009F0D85" w:rsidRDefault="004219A5" w:rsidP="004219A5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C1536A9" w14:textId="17B4BD29" w:rsidR="00CC1589" w:rsidRPr="009F0D85" w:rsidRDefault="004219A5" w:rsidP="004219A5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24DEA34C" w14:textId="0BC9947B" w:rsidR="00CC1589" w:rsidRPr="009F0D85" w:rsidRDefault="004219A5" w:rsidP="004219A5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3D232E36" w14:textId="4F51EA34" w:rsidR="00CC1589" w:rsidRPr="009F0D85" w:rsidRDefault="004219A5" w:rsidP="004219A5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D9D9D9"/>
          </w:tcPr>
          <w:p w14:paraId="13C269A0" w14:textId="1492BD96" w:rsidR="00CC1589" w:rsidRPr="009F0D85" w:rsidRDefault="004219A5" w:rsidP="004219A5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C2B7367" w14:textId="5C7FDE29" w:rsidR="00CC1589" w:rsidRPr="009F0D85" w:rsidRDefault="004219A5" w:rsidP="004219A5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9F6F342" w14:textId="5CEE5204" w:rsidR="00CC1589" w:rsidRPr="009F0D85" w:rsidRDefault="00E77516" w:rsidP="00E77516">
            <w:pPr>
              <w:snapToGrid w:val="0"/>
              <w:spacing w:after="0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423 522</w:t>
            </w:r>
            <w:r w:rsidR="00A333EF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1DF17B3" w14:textId="3DCD4336" w:rsidR="00CC1589" w:rsidRPr="009F0D85" w:rsidRDefault="00E77516" w:rsidP="00E77516">
            <w:pPr>
              <w:snapToGrid w:val="0"/>
              <w:spacing w:after="0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399 522,</w:t>
            </w:r>
            <w:r w:rsidR="00A333EF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CF3F8AB" w14:textId="06984DB4" w:rsidR="00CC1589" w:rsidRPr="009F0D85" w:rsidRDefault="00E77516" w:rsidP="00E77516">
            <w:pPr>
              <w:snapToGrid w:val="0"/>
              <w:spacing w:after="0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399 522,</w:t>
            </w:r>
            <w:r w:rsidR="00A333EF" w:rsidRPr="00A333EF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</w:tr>
    </w:tbl>
    <w:p w14:paraId="30FE1D08" w14:textId="77777777" w:rsidR="00AC3A10" w:rsidRPr="009F0D85" w:rsidRDefault="00AC3A10"/>
    <w:sectPr w:rsidR="00AC3A10" w:rsidRPr="009F0D85" w:rsidSect="00112929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49A921" w14:textId="77777777" w:rsidR="00CA23B8" w:rsidRDefault="00CA23B8" w:rsidP="001D1ED0">
      <w:pPr>
        <w:spacing w:after="0" w:line="240" w:lineRule="auto"/>
      </w:pPr>
      <w:r>
        <w:separator/>
      </w:r>
    </w:p>
  </w:endnote>
  <w:endnote w:type="continuationSeparator" w:id="0">
    <w:p w14:paraId="00D58A85" w14:textId="77777777" w:rsidR="00CA23B8" w:rsidRDefault="00CA23B8" w:rsidP="001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3592222"/>
      <w:docPartObj>
        <w:docPartGallery w:val="Page Numbers (Bottom of Page)"/>
        <w:docPartUnique/>
      </w:docPartObj>
    </w:sdtPr>
    <w:sdtEndPr/>
    <w:sdtContent>
      <w:p w14:paraId="142AE1A7" w14:textId="719190ED" w:rsidR="000A67DD" w:rsidRDefault="000A67DD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649">
          <w:rPr>
            <w:noProof/>
          </w:rPr>
          <w:t>8</w:t>
        </w:r>
        <w:r>
          <w:fldChar w:fldCharType="end"/>
        </w:r>
      </w:p>
    </w:sdtContent>
  </w:sdt>
  <w:p w14:paraId="2DAE5F25" w14:textId="77777777" w:rsidR="000A67DD" w:rsidRDefault="000A67DD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A9BB1F" w14:textId="77777777" w:rsidR="00CA23B8" w:rsidRDefault="00CA23B8" w:rsidP="001D1ED0">
      <w:pPr>
        <w:spacing w:after="0" w:line="240" w:lineRule="auto"/>
      </w:pPr>
      <w:r>
        <w:separator/>
      </w:r>
    </w:p>
  </w:footnote>
  <w:footnote w:type="continuationSeparator" w:id="0">
    <w:p w14:paraId="1570F176" w14:textId="77777777" w:rsidR="00CA23B8" w:rsidRDefault="00CA23B8" w:rsidP="001D1E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-142"/>
        </w:tabs>
        <w:ind w:left="1211" w:hanging="360"/>
      </w:pPr>
    </w:lvl>
  </w:abstractNum>
  <w:abstractNum w:abstractNumId="1">
    <w:nsid w:val="00000002"/>
    <w:multiLevelType w:val="singleLevel"/>
    <w:tmpl w:val="00000002"/>
    <w:name w:val="WW8Num3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2">
    <w:nsid w:val="00000003"/>
    <w:multiLevelType w:val="singleLevel"/>
    <w:tmpl w:val="00000003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13"/>
    <w:lvl w:ilvl="0">
      <w:start w:val="8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05F526A4"/>
    <w:multiLevelType w:val="hybridMultilevel"/>
    <w:tmpl w:val="D806E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C87529"/>
    <w:multiLevelType w:val="hybridMultilevel"/>
    <w:tmpl w:val="F22E5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401915"/>
    <w:multiLevelType w:val="hybridMultilevel"/>
    <w:tmpl w:val="7876AD7C"/>
    <w:lvl w:ilvl="0" w:tplc="92FA001C">
      <w:start w:val="8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8C74D07"/>
    <w:multiLevelType w:val="hybridMultilevel"/>
    <w:tmpl w:val="D5F46A68"/>
    <w:lvl w:ilvl="0" w:tplc="D8C814F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A10"/>
    <w:rsid w:val="000000AB"/>
    <w:rsid w:val="000221B9"/>
    <w:rsid w:val="00051465"/>
    <w:rsid w:val="00060B0E"/>
    <w:rsid w:val="00076F15"/>
    <w:rsid w:val="00092CE2"/>
    <w:rsid w:val="000A67DD"/>
    <w:rsid w:val="000A7709"/>
    <w:rsid w:val="000B1875"/>
    <w:rsid w:val="000B41AD"/>
    <w:rsid w:val="000B6310"/>
    <w:rsid w:val="000C4EE1"/>
    <w:rsid w:val="000E7092"/>
    <w:rsid w:val="000F33C1"/>
    <w:rsid w:val="000F3F28"/>
    <w:rsid w:val="00112929"/>
    <w:rsid w:val="00123D48"/>
    <w:rsid w:val="00146C3B"/>
    <w:rsid w:val="00151D58"/>
    <w:rsid w:val="00153D0C"/>
    <w:rsid w:val="00155448"/>
    <w:rsid w:val="00173DD2"/>
    <w:rsid w:val="001D1ED0"/>
    <w:rsid w:val="001E0130"/>
    <w:rsid w:val="001F0DA3"/>
    <w:rsid w:val="002115A6"/>
    <w:rsid w:val="00230FFE"/>
    <w:rsid w:val="0024055F"/>
    <w:rsid w:val="00255588"/>
    <w:rsid w:val="00270343"/>
    <w:rsid w:val="00273D9C"/>
    <w:rsid w:val="00292947"/>
    <w:rsid w:val="002A11D1"/>
    <w:rsid w:val="002A2F12"/>
    <w:rsid w:val="002A48F9"/>
    <w:rsid w:val="002E3536"/>
    <w:rsid w:val="002F5C6A"/>
    <w:rsid w:val="00333724"/>
    <w:rsid w:val="00334C10"/>
    <w:rsid w:val="0033584F"/>
    <w:rsid w:val="00340023"/>
    <w:rsid w:val="0034263E"/>
    <w:rsid w:val="003871F0"/>
    <w:rsid w:val="003962A2"/>
    <w:rsid w:val="003B127F"/>
    <w:rsid w:val="003C3BC4"/>
    <w:rsid w:val="00402246"/>
    <w:rsid w:val="004078BB"/>
    <w:rsid w:val="00417AF2"/>
    <w:rsid w:val="004219A5"/>
    <w:rsid w:val="00431DD8"/>
    <w:rsid w:val="004342EB"/>
    <w:rsid w:val="00460A96"/>
    <w:rsid w:val="0046686A"/>
    <w:rsid w:val="00472FCC"/>
    <w:rsid w:val="00476B26"/>
    <w:rsid w:val="004A7622"/>
    <w:rsid w:val="004E45CC"/>
    <w:rsid w:val="005211AC"/>
    <w:rsid w:val="00533352"/>
    <w:rsid w:val="005335AF"/>
    <w:rsid w:val="00551F4C"/>
    <w:rsid w:val="0056712F"/>
    <w:rsid w:val="005765EC"/>
    <w:rsid w:val="005A3BBD"/>
    <w:rsid w:val="005B3A9D"/>
    <w:rsid w:val="005F3B1C"/>
    <w:rsid w:val="00610E40"/>
    <w:rsid w:val="0061335B"/>
    <w:rsid w:val="006357CE"/>
    <w:rsid w:val="00660C32"/>
    <w:rsid w:val="00685AD4"/>
    <w:rsid w:val="006B2E01"/>
    <w:rsid w:val="006B5E99"/>
    <w:rsid w:val="006C076B"/>
    <w:rsid w:val="006C16D2"/>
    <w:rsid w:val="007534A8"/>
    <w:rsid w:val="007605BD"/>
    <w:rsid w:val="00770464"/>
    <w:rsid w:val="0078412F"/>
    <w:rsid w:val="007B365F"/>
    <w:rsid w:val="007E7649"/>
    <w:rsid w:val="008024F1"/>
    <w:rsid w:val="00842D58"/>
    <w:rsid w:val="0085088F"/>
    <w:rsid w:val="00853BB3"/>
    <w:rsid w:val="00860056"/>
    <w:rsid w:val="0087169F"/>
    <w:rsid w:val="008A12A9"/>
    <w:rsid w:val="00901DFC"/>
    <w:rsid w:val="00910215"/>
    <w:rsid w:val="009338D8"/>
    <w:rsid w:val="009410A8"/>
    <w:rsid w:val="009638C8"/>
    <w:rsid w:val="009825A9"/>
    <w:rsid w:val="0099016B"/>
    <w:rsid w:val="00992191"/>
    <w:rsid w:val="00995B42"/>
    <w:rsid w:val="009A1ACE"/>
    <w:rsid w:val="009B6F6B"/>
    <w:rsid w:val="009E1257"/>
    <w:rsid w:val="009F0D85"/>
    <w:rsid w:val="009F720C"/>
    <w:rsid w:val="00A00082"/>
    <w:rsid w:val="00A20DEB"/>
    <w:rsid w:val="00A25F2F"/>
    <w:rsid w:val="00A333EF"/>
    <w:rsid w:val="00A52932"/>
    <w:rsid w:val="00AC3A10"/>
    <w:rsid w:val="00AE42C5"/>
    <w:rsid w:val="00AE6750"/>
    <w:rsid w:val="00AF12FF"/>
    <w:rsid w:val="00AF301A"/>
    <w:rsid w:val="00B06B33"/>
    <w:rsid w:val="00B163F1"/>
    <w:rsid w:val="00B22D03"/>
    <w:rsid w:val="00B24406"/>
    <w:rsid w:val="00B44C4D"/>
    <w:rsid w:val="00BB31AE"/>
    <w:rsid w:val="00BC6785"/>
    <w:rsid w:val="00BD756C"/>
    <w:rsid w:val="00BF0E5C"/>
    <w:rsid w:val="00C019B0"/>
    <w:rsid w:val="00C13D78"/>
    <w:rsid w:val="00C17E21"/>
    <w:rsid w:val="00C21EE1"/>
    <w:rsid w:val="00C34167"/>
    <w:rsid w:val="00C430A6"/>
    <w:rsid w:val="00C61F1C"/>
    <w:rsid w:val="00C87A9C"/>
    <w:rsid w:val="00C87F8E"/>
    <w:rsid w:val="00CA23B8"/>
    <w:rsid w:val="00CC1589"/>
    <w:rsid w:val="00CC7738"/>
    <w:rsid w:val="00CD15DB"/>
    <w:rsid w:val="00CD7784"/>
    <w:rsid w:val="00CE7563"/>
    <w:rsid w:val="00CF4624"/>
    <w:rsid w:val="00D32FCA"/>
    <w:rsid w:val="00D52BE5"/>
    <w:rsid w:val="00D60F8D"/>
    <w:rsid w:val="00D85F71"/>
    <w:rsid w:val="00DC0A9D"/>
    <w:rsid w:val="00DC60F7"/>
    <w:rsid w:val="00DE4A73"/>
    <w:rsid w:val="00E06A47"/>
    <w:rsid w:val="00E10647"/>
    <w:rsid w:val="00E1131B"/>
    <w:rsid w:val="00E52072"/>
    <w:rsid w:val="00E5362C"/>
    <w:rsid w:val="00E77516"/>
    <w:rsid w:val="00E91E3D"/>
    <w:rsid w:val="00E9484D"/>
    <w:rsid w:val="00E94BE8"/>
    <w:rsid w:val="00EA43FA"/>
    <w:rsid w:val="00EB0652"/>
    <w:rsid w:val="00EC32CE"/>
    <w:rsid w:val="00EF3769"/>
    <w:rsid w:val="00F02594"/>
    <w:rsid w:val="00F051EF"/>
    <w:rsid w:val="00F07B3E"/>
    <w:rsid w:val="00F410ED"/>
    <w:rsid w:val="00F7796C"/>
    <w:rsid w:val="00F83251"/>
    <w:rsid w:val="00FC1D60"/>
    <w:rsid w:val="00FD1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DB6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465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rsid w:val="001D1ED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1"/>
      <w:w w:val="100"/>
      <w:position w:val="0"/>
      <w:sz w:val="25"/>
      <w:szCs w:val="25"/>
      <w:u w:val="none"/>
      <w:vertAlign w:val="baseline"/>
      <w:lang w:val="ru-RU"/>
    </w:rPr>
  </w:style>
  <w:style w:type="character" w:customStyle="1" w:styleId="WW8Num5z0">
    <w:name w:val="WW8Num5z0"/>
    <w:rsid w:val="001D1ED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1"/>
      <w:w w:val="100"/>
      <w:position w:val="0"/>
      <w:sz w:val="25"/>
      <w:szCs w:val="25"/>
      <w:u w:val="none"/>
      <w:vertAlign w:val="baseline"/>
      <w:lang w:val="ru-RU"/>
    </w:rPr>
  </w:style>
  <w:style w:type="character" w:customStyle="1" w:styleId="WW8Num10z0">
    <w:name w:val="WW8Num10z0"/>
    <w:rsid w:val="001D1ED0"/>
    <w:rPr>
      <w:rFonts w:ascii="Times New Roman" w:eastAsia="Calibri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1"/>
      <w:w w:val="100"/>
      <w:position w:val="0"/>
      <w:sz w:val="28"/>
      <w:szCs w:val="28"/>
      <w:u w:val="none"/>
      <w:vertAlign w:val="baseline"/>
      <w:lang w:val="ru-RU"/>
    </w:rPr>
  </w:style>
  <w:style w:type="character" w:customStyle="1" w:styleId="WW8Num12z0">
    <w:name w:val="WW8Num12z0"/>
    <w:rsid w:val="001D1ED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1"/>
      <w:w w:val="100"/>
      <w:position w:val="0"/>
      <w:sz w:val="25"/>
      <w:szCs w:val="25"/>
      <w:u w:val="none"/>
      <w:vertAlign w:val="baseline"/>
      <w:lang w:val="ru-RU"/>
    </w:rPr>
  </w:style>
  <w:style w:type="character" w:customStyle="1" w:styleId="1">
    <w:name w:val="Основной шрифт абзаца1"/>
    <w:rsid w:val="001D1ED0"/>
  </w:style>
  <w:style w:type="character" w:customStyle="1" w:styleId="2">
    <w:name w:val="Основной текст (2)_"/>
    <w:rsid w:val="001D1ED0"/>
    <w:rPr>
      <w:b/>
      <w:bCs/>
      <w:spacing w:val="-2"/>
      <w:sz w:val="26"/>
      <w:szCs w:val="26"/>
      <w:shd w:val="clear" w:color="auto" w:fill="FFFFFF"/>
    </w:rPr>
  </w:style>
  <w:style w:type="character" w:customStyle="1" w:styleId="a3">
    <w:name w:val="Основной текст_"/>
    <w:rsid w:val="001D1ED0"/>
    <w:rPr>
      <w:spacing w:val="-1"/>
      <w:sz w:val="25"/>
      <w:szCs w:val="25"/>
      <w:shd w:val="clear" w:color="auto" w:fill="FFFFFF"/>
    </w:rPr>
  </w:style>
  <w:style w:type="character" w:customStyle="1" w:styleId="20">
    <w:name w:val="Основной текст2"/>
    <w:rsid w:val="001D1ED0"/>
    <w:rPr>
      <w:color w:val="000000"/>
      <w:spacing w:val="-1"/>
      <w:w w:val="100"/>
      <w:position w:val="0"/>
      <w:sz w:val="25"/>
      <w:szCs w:val="25"/>
      <w:u w:val="single"/>
      <w:shd w:val="clear" w:color="auto" w:fill="FFFFFF"/>
      <w:vertAlign w:val="baseline"/>
      <w:lang w:val="ru-RU" w:eastAsia="ar-SA" w:bidi="ar-SA"/>
    </w:rPr>
  </w:style>
  <w:style w:type="character" w:customStyle="1" w:styleId="a4">
    <w:name w:val="Подпись к таблице_"/>
    <w:rsid w:val="001D1ED0"/>
    <w:rPr>
      <w:spacing w:val="-1"/>
      <w:sz w:val="25"/>
      <w:szCs w:val="25"/>
      <w:shd w:val="clear" w:color="auto" w:fill="FFFFFF"/>
    </w:rPr>
  </w:style>
  <w:style w:type="character" w:customStyle="1" w:styleId="10">
    <w:name w:val="Основной текст1"/>
    <w:rsid w:val="001D1ED0"/>
    <w:rPr>
      <w:color w:val="000000"/>
      <w:spacing w:val="-1"/>
      <w:w w:val="100"/>
      <w:position w:val="0"/>
      <w:sz w:val="25"/>
      <w:szCs w:val="25"/>
      <w:shd w:val="clear" w:color="auto" w:fill="FFFFFF"/>
      <w:vertAlign w:val="baseline"/>
      <w:lang w:val="ru-RU" w:eastAsia="ar-SA" w:bidi="ar-SA"/>
    </w:rPr>
  </w:style>
  <w:style w:type="paragraph" w:styleId="a5">
    <w:name w:val="Title"/>
    <w:basedOn w:val="a"/>
    <w:next w:val="a6"/>
    <w:link w:val="a7"/>
    <w:rsid w:val="001D1ED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7">
    <w:name w:val="Название Знак"/>
    <w:basedOn w:val="a0"/>
    <w:link w:val="a5"/>
    <w:rsid w:val="001D1ED0"/>
    <w:rPr>
      <w:rFonts w:ascii="Arial" w:eastAsia="Microsoft YaHei" w:hAnsi="Arial" w:cs="Mangal"/>
      <w:sz w:val="28"/>
      <w:szCs w:val="28"/>
      <w:lang w:eastAsia="ar-SA"/>
    </w:rPr>
  </w:style>
  <w:style w:type="paragraph" w:styleId="a6">
    <w:name w:val="Body Text"/>
    <w:basedOn w:val="a"/>
    <w:link w:val="a8"/>
    <w:rsid w:val="001D1ED0"/>
    <w:pPr>
      <w:spacing w:after="120"/>
    </w:pPr>
  </w:style>
  <w:style w:type="character" w:customStyle="1" w:styleId="a8">
    <w:name w:val="Основной текст Знак"/>
    <w:basedOn w:val="a0"/>
    <w:link w:val="a6"/>
    <w:rsid w:val="001D1ED0"/>
    <w:rPr>
      <w:rFonts w:ascii="Calibri" w:eastAsia="Calibri" w:hAnsi="Calibri" w:cs="Calibri"/>
      <w:lang w:eastAsia="ar-SA"/>
    </w:rPr>
  </w:style>
  <w:style w:type="paragraph" w:styleId="a9">
    <w:name w:val="List"/>
    <w:basedOn w:val="a6"/>
    <w:rsid w:val="001D1ED0"/>
    <w:rPr>
      <w:rFonts w:ascii="Arial" w:hAnsi="Arial" w:cs="Mangal"/>
    </w:rPr>
  </w:style>
  <w:style w:type="paragraph" w:customStyle="1" w:styleId="11">
    <w:name w:val="Название1"/>
    <w:basedOn w:val="a"/>
    <w:rsid w:val="001D1ED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2">
    <w:name w:val="Указатель1"/>
    <w:basedOn w:val="a"/>
    <w:rsid w:val="001D1ED0"/>
    <w:pPr>
      <w:suppressLineNumbers/>
    </w:pPr>
    <w:rPr>
      <w:rFonts w:ascii="Arial" w:hAnsi="Arial" w:cs="Mangal"/>
    </w:rPr>
  </w:style>
  <w:style w:type="paragraph" w:customStyle="1" w:styleId="21">
    <w:name w:val="Основной текст (2)"/>
    <w:basedOn w:val="a"/>
    <w:rsid w:val="001D1ED0"/>
    <w:pPr>
      <w:widowControl w:val="0"/>
      <w:shd w:val="clear" w:color="auto" w:fill="FFFFFF"/>
      <w:spacing w:after="240" w:line="322" w:lineRule="exact"/>
      <w:jc w:val="center"/>
    </w:pPr>
    <w:rPr>
      <w:b/>
      <w:bCs/>
      <w:spacing w:val="-2"/>
      <w:sz w:val="26"/>
      <w:szCs w:val="26"/>
    </w:rPr>
  </w:style>
  <w:style w:type="paragraph" w:customStyle="1" w:styleId="3">
    <w:name w:val="Основной текст3"/>
    <w:basedOn w:val="a"/>
    <w:rsid w:val="001D1ED0"/>
    <w:pPr>
      <w:widowControl w:val="0"/>
      <w:shd w:val="clear" w:color="auto" w:fill="FFFFFF"/>
      <w:spacing w:before="240" w:after="0" w:line="322" w:lineRule="exact"/>
      <w:ind w:hanging="3640"/>
    </w:pPr>
    <w:rPr>
      <w:spacing w:val="-1"/>
      <w:sz w:val="25"/>
      <w:szCs w:val="25"/>
    </w:rPr>
  </w:style>
  <w:style w:type="paragraph" w:customStyle="1" w:styleId="aa">
    <w:name w:val="Подпись к таблице"/>
    <w:basedOn w:val="a"/>
    <w:rsid w:val="001D1ED0"/>
    <w:pPr>
      <w:widowControl w:val="0"/>
      <w:shd w:val="clear" w:color="auto" w:fill="FFFFFF"/>
      <w:spacing w:after="0" w:line="0" w:lineRule="atLeast"/>
    </w:pPr>
    <w:rPr>
      <w:spacing w:val="-1"/>
      <w:sz w:val="25"/>
      <w:szCs w:val="25"/>
    </w:rPr>
  </w:style>
  <w:style w:type="paragraph" w:styleId="ab">
    <w:name w:val="Normal (Web)"/>
    <w:basedOn w:val="a"/>
    <w:rsid w:val="001D1ED0"/>
    <w:pPr>
      <w:spacing w:before="280" w:after="280" w:line="240" w:lineRule="auto"/>
    </w:pPr>
    <w:rPr>
      <w:rFonts w:ascii="Tahoma" w:eastAsia="Times New Roman" w:hAnsi="Tahoma" w:cs="Tahoma"/>
      <w:color w:val="333333"/>
      <w:sz w:val="17"/>
      <w:szCs w:val="17"/>
    </w:rPr>
  </w:style>
  <w:style w:type="paragraph" w:customStyle="1" w:styleId="ac">
    <w:name w:val="Содержимое таблицы"/>
    <w:basedOn w:val="a"/>
    <w:rsid w:val="001D1ED0"/>
    <w:pPr>
      <w:suppressLineNumbers/>
    </w:pPr>
  </w:style>
  <w:style w:type="paragraph" w:customStyle="1" w:styleId="ad">
    <w:name w:val="Заголовок таблицы"/>
    <w:basedOn w:val="ac"/>
    <w:rsid w:val="001D1ED0"/>
    <w:pPr>
      <w:jc w:val="center"/>
    </w:pPr>
    <w:rPr>
      <w:b/>
      <w:bCs/>
    </w:rPr>
  </w:style>
  <w:style w:type="paragraph" w:styleId="ae">
    <w:name w:val="header"/>
    <w:basedOn w:val="a"/>
    <w:link w:val="af"/>
    <w:uiPriority w:val="99"/>
    <w:unhideWhenUsed/>
    <w:rsid w:val="001D1ED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D1ED0"/>
    <w:rPr>
      <w:rFonts w:ascii="Calibri" w:eastAsia="Calibri" w:hAnsi="Calibri" w:cs="Calibri"/>
      <w:lang w:eastAsia="ar-SA"/>
    </w:rPr>
  </w:style>
  <w:style w:type="paragraph" w:styleId="af0">
    <w:name w:val="footer"/>
    <w:basedOn w:val="a"/>
    <w:link w:val="af1"/>
    <w:uiPriority w:val="99"/>
    <w:unhideWhenUsed/>
    <w:rsid w:val="001D1ED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D1ED0"/>
    <w:rPr>
      <w:rFonts w:ascii="Calibri" w:eastAsia="Calibri" w:hAnsi="Calibri" w:cs="Calibri"/>
      <w:lang w:eastAsia="ar-SA"/>
    </w:rPr>
  </w:style>
  <w:style w:type="character" w:styleId="af2">
    <w:name w:val="Hyperlink"/>
    <w:uiPriority w:val="99"/>
    <w:unhideWhenUsed/>
    <w:rsid w:val="001D1ED0"/>
    <w:rPr>
      <w:color w:val="0000FF"/>
      <w:u w:val="single"/>
    </w:rPr>
  </w:style>
  <w:style w:type="paragraph" w:customStyle="1" w:styleId="ConsPlusNormal">
    <w:name w:val="ConsPlusNormal"/>
    <w:rsid w:val="001D1E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D1ED0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b/>
      <w:bCs/>
      <w:lang w:eastAsia="ar-SA"/>
    </w:rPr>
  </w:style>
  <w:style w:type="paragraph" w:styleId="af3">
    <w:name w:val="Balloon Text"/>
    <w:basedOn w:val="a"/>
    <w:link w:val="af4"/>
    <w:uiPriority w:val="99"/>
    <w:semiHidden/>
    <w:unhideWhenUsed/>
    <w:rsid w:val="001D1E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1D1ED0"/>
    <w:rPr>
      <w:rFonts w:ascii="Segoe UI" w:eastAsia="Calibri" w:hAnsi="Segoe UI" w:cs="Segoe UI"/>
      <w:sz w:val="18"/>
      <w:szCs w:val="18"/>
      <w:lang w:eastAsia="ar-SA"/>
    </w:rPr>
  </w:style>
  <w:style w:type="paragraph" w:customStyle="1" w:styleId="Default">
    <w:name w:val="Default"/>
    <w:rsid w:val="00F025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465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rsid w:val="001D1ED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1"/>
      <w:w w:val="100"/>
      <w:position w:val="0"/>
      <w:sz w:val="25"/>
      <w:szCs w:val="25"/>
      <w:u w:val="none"/>
      <w:vertAlign w:val="baseline"/>
      <w:lang w:val="ru-RU"/>
    </w:rPr>
  </w:style>
  <w:style w:type="character" w:customStyle="1" w:styleId="WW8Num5z0">
    <w:name w:val="WW8Num5z0"/>
    <w:rsid w:val="001D1ED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1"/>
      <w:w w:val="100"/>
      <w:position w:val="0"/>
      <w:sz w:val="25"/>
      <w:szCs w:val="25"/>
      <w:u w:val="none"/>
      <w:vertAlign w:val="baseline"/>
      <w:lang w:val="ru-RU"/>
    </w:rPr>
  </w:style>
  <w:style w:type="character" w:customStyle="1" w:styleId="WW8Num10z0">
    <w:name w:val="WW8Num10z0"/>
    <w:rsid w:val="001D1ED0"/>
    <w:rPr>
      <w:rFonts w:ascii="Times New Roman" w:eastAsia="Calibri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1"/>
      <w:w w:val="100"/>
      <w:position w:val="0"/>
      <w:sz w:val="28"/>
      <w:szCs w:val="28"/>
      <w:u w:val="none"/>
      <w:vertAlign w:val="baseline"/>
      <w:lang w:val="ru-RU"/>
    </w:rPr>
  </w:style>
  <w:style w:type="character" w:customStyle="1" w:styleId="WW8Num12z0">
    <w:name w:val="WW8Num12z0"/>
    <w:rsid w:val="001D1ED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1"/>
      <w:w w:val="100"/>
      <w:position w:val="0"/>
      <w:sz w:val="25"/>
      <w:szCs w:val="25"/>
      <w:u w:val="none"/>
      <w:vertAlign w:val="baseline"/>
      <w:lang w:val="ru-RU"/>
    </w:rPr>
  </w:style>
  <w:style w:type="character" w:customStyle="1" w:styleId="1">
    <w:name w:val="Основной шрифт абзаца1"/>
    <w:rsid w:val="001D1ED0"/>
  </w:style>
  <w:style w:type="character" w:customStyle="1" w:styleId="2">
    <w:name w:val="Основной текст (2)_"/>
    <w:rsid w:val="001D1ED0"/>
    <w:rPr>
      <w:b/>
      <w:bCs/>
      <w:spacing w:val="-2"/>
      <w:sz w:val="26"/>
      <w:szCs w:val="26"/>
      <w:shd w:val="clear" w:color="auto" w:fill="FFFFFF"/>
    </w:rPr>
  </w:style>
  <w:style w:type="character" w:customStyle="1" w:styleId="a3">
    <w:name w:val="Основной текст_"/>
    <w:rsid w:val="001D1ED0"/>
    <w:rPr>
      <w:spacing w:val="-1"/>
      <w:sz w:val="25"/>
      <w:szCs w:val="25"/>
      <w:shd w:val="clear" w:color="auto" w:fill="FFFFFF"/>
    </w:rPr>
  </w:style>
  <w:style w:type="character" w:customStyle="1" w:styleId="20">
    <w:name w:val="Основной текст2"/>
    <w:rsid w:val="001D1ED0"/>
    <w:rPr>
      <w:color w:val="000000"/>
      <w:spacing w:val="-1"/>
      <w:w w:val="100"/>
      <w:position w:val="0"/>
      <w:sz w:val="25"/>
      <w:szCs w:val="25"/>
      <w:u w:val="single"/>
      <w:shd w:val="clear" w:color="auto" w:fill="FFFFFF"/>
      <w:vertAlign w:val="baseline"/>
      <w:lang w:val="ru-RU" w:eastAsia="ar-SA" w:bidi="ar-SA"/>
    </w:rPr>
  </w:style>
  <w:style w:type="character" w:customStyle="1" w:styleId="a4">
    <w:name w:val="Подпись к таблице_"/>
    <w:rsid w:val="001D1ED0"/>
    <w:rPr>
      <w:spacing w:val="-1"/>
      <w:sz w:val="25"/>
      <w:szCs w:val="25"/>
      <w:shd w:val="clear" w:color="auto" w:fill="FFFFFF"/>
    </w:rPr>
  </w:style>
  <w:style w:type="character" w:customStyle="1" w:styleId="10">
    <w:name w:val="Основной текст1"/>
    <w:rsid w:val="001D1ED0"/>
    <w:rPr>
      <w:color w:val="000000"/>
      <w:spacing w:val="-1"/>
      <w:w w:val="100"/>
      <w:position w:val="0"/>
      <w:sz w:val="25"/>
      <w:szCs w:val="25"/>
      <w:shd w:val="clear" w:color="auto" w:fill="FFFFFF"/>
      <w:vertAlign w:val="baseline"/>
      <w:lang w:val="ru-RU" w:eastAsia="ar-SA" w:bidi="ar-SA"/>
    </w:rPr>
  </w:style>
  <w:style w:type="paragraph" w:styleId="a5">
    <w:name w:val="Title"/>
    <w:basedOn w:val="a"/>
    <w:next w:val="a6"/>
    <w:link w:val="a7"/>
    <w:rsid w:val="001D1ED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7">
    <w:name w:val="Название Знак"/>
    <w:basedOn w:val="a0"/>
    <w:link w:val="a5"/>
    <w:rsid w:val="001D1ED0"/>
    <w:rPr>
      <w:rFonts w:ascii="Arial" w:eastAsia="Microsoft YaHei" w:hAnsi="Arial" w:cs="Mangal"/>
      <w:sz w:val="28"/>
      <w:szCs w:val="28"/>
      <w:lang w:eastAsia="ar-SA"/>
    </w:rPr>
  </w:style>
  <w:style w:type="paragraph" w:styleId="a6">
    <w:name w:val="Body Text"/>
    <w:basedOn w:val="a"/>
    <w:link w:val="a8"/>
    <w:rsid w:val="001D1ED0"/>
    <w:pPr>
      <w:spacing w:after="120"/>
    </w:pPr>
  </w:style>
  <w:style w:type="character" w:customStyle="1" w:styleId="a8">
    <w:name w:val="Основной текст Знак"/>
    <w:basedOn w:val="a0"/>
    <w:link w:val="a6"/>
    <w:rsid w:val="001D1ED0"/>
    <w:rPr>
      <w:rFonts w:ascii="Calibri" w:eastAsia="Calibri" w:hAnsi="Calibri" w:cs="Calibri"/>
      <w:lang w:eastAsia="ar-SA"/>
    </w:rPr>
  </w:style>
  <w:style w:type="paragraph" w:styleId="a9">
    <w:name w:val="List"/>
    <w:basedOn w:val="a6"/>
    <w:rsid w:val="001D1ED0"/>
    <w:rPr>
      <w:rFonts w:ascii="Arial" w:hAnsi="Arial" w:cs="Mangal"/>
    </w:rPr>
  </w:style>
  <w:style w:type="paragraph" w:customStyle="1" w:styleId="11">
    <w:name w:val="Название1"/>
    <w:basedOn w:val="a"/>
    <w:rsid w:val="001D1ED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2">
    <w:name w:val="Указатель1"/>
    <w:basedOn w:val="a"/>
    <w:rsid w:val="001D1ED0"/>
    <w:pPr>
      <w:suppressLineNumbers/>
    </w:pPr>
    <w:rPr>
      <w:rFonts w:ascii="Arial" w:hAnsi="Arial" w:cs="Mangal"/>
    </w:rPr>
  </w:style>
  <w:style w:type="paragraph" w:customStyle="1" w:styleId="21">
    <w:name w:val="Основной текст (2)"/>
    <w:basedOn w:val="a"/>
    <w:rsid w:val="001D1ED0"/>
    <w:pPr>
      <w:widowControl w:val="0"/>
      <w:shd w:val="clear" w:color="auto" w:fill="FFFFFF"/>
      <w:spacing w:after="240" w:line="322" w:lineRule="exact"/>
      <w:jc w:val="center"/>
    </w:pPr>
    <w:rPr>
      <w:b/>
      <w:bCs/>
      <w:spacing w:val="-2"/>
      <w:sz w:val="26"/>
      <w:szCs w:val="26"/>
    </w:rPr>
  </w:style>
  <w:style w:type="paragraph" w:customStyle="1" w:styleId="3">
    <w:name w:val="Основной текст3"/>
    <w:basedOn w:val="a"/>
    <w:rsid w:val="001D1ED0"/>
    <w:pPr>
      <w:widowControl w:val="0"/>
      <w:shd w:val="clear" w:color="auto" w:fill="FFFFFF"/>
      <w:spacing w:before="240" w:after="0" w:line="322" w:lineRule="exact"/>
      <w:ind w:hanging="3640"/>
    </w:pPr>
    <w:rPr>
      <w:spacing w:val="-1"/>
      <w:sz w:val="25"/>
      <w:szCs w:val="25"/>
    </w:rPr>
  </w:style>
  <w:style w:type="paragraph" w:customStyle="1" w:styleId="aa">
    <w:name w:val="Подпись к таблице"/>
    <w:basedOn w:val="a"/>
    <w:rsid w:val="001D1ED0"/>
    <w:pPr>
      <w:widowControl w:val="0"/>
      <w:shd w:val="clear" w:color="auto" w:fill="FFFFFF"/>
      <w:spacing w:after="0" w:line="0" w:lineRule="atLeast"/>
    </w:pPr>
    <w:rPr>
      <w:spacing w:val="-1"/>
      <w:sz w:val="25"/>
      <w:szCs w:val="25"/>
    </w:rPr>
  </w:style>
  <w:style w:type="paragraph" w:styleId="ab">
    <w:name w:val="Normal (Web)"/>
    <w:basedOn w:val="a"/>
    <w:rsid w:val="001D1ED0"/>
    <w:pPr>
      <w:spacing w:before="280" w:after="280" w:line="240" w:lineRule="auto"/>
    </w:pPr>
    <w:rPr>
      <w:rFonts w:ascii="Tahoma" w:eastAsia="Times New Roman" w:hAnsi="Tahoma" w:cs="Tahoma"/>
      <w:color w:val="333333"/>
      <w:sz w:val="17"/>
      <w:szCs w:val="17"/>
    </w:rPr>
  </w:style>
  <w:style w:type="paragraph" w:customStyle="1" w:styleId="ac">
    <w:name w:val="Содержимое таблицы"/>
    <w:basedOn w:val="a"/>
    <w:rsid w:val="001D1ED0"/>
    <w:pPr>
      <w:suppressLineNumbers/>
    </w:pPr>
  </w:style>
  <w:style w:type="paragraph" w:customStyle="1" w:styleId="ad">
    <w:name w:val="Заголовок таблицы"/>
    <w:basedOn w:val="ac"/>
    <w:rsid w:val="001D1ED0"/>
    <w:pPr>
      <w:jc w:val="center"/>
    </w:pPr>
    <w:rPr>
      <w:b/>
      <w:bCs/>
    </w:rPr>
  </w:style>
  <w:style w:type="paragraph" w:styleId="ae">
    <w:name w:val="header"/>
    <w:basedOn w:val="a"/>
    <w:link w:val="af"/>
    <w:uiPriority w:val="99"/>
    <w:unhideWhenUsed/>
    <w:rsid w:val="001D1ED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D1ED0"/>
    <w:rPr>
      <w:rFonts w:ascii="Calibri" w:eastAsia="Calibri" w:hAnsi="Calibri" w:cs="Calibri"/>
      <w:lang w:eastAsia="ar-SA"/>
    </w:rPr>
  </w:style>
  <w:style w:type="paragraph" w:styleId="af0">
    <w:name w:val="footer"/>
    <w:basedOn w:val="a"/>
    <w:link w:val="af1"/>
    <w:uiPriority w:val="99"/>
    <w:unhideWhenUsed/>
    <w:rsid w:val="001D1ED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D1ED0"/>
    <w:rPr>
      <w:rFonts w:ascii="Calibri" w:eastAsia="Calibri" w:hAnsi="Calibri" w:cs="Calibri"/>
      <w:lang w:eastAsia="ar-SA"/>
    </w:rPr>
  </w:style>
  <w:style w:type="character" w:styleId="af2">
    <w:name w:val="Hyperlink"/>
    <w:uiPriority w:val="99"/>
    <w:unhideWhenUsed/>
    <w:rsid w:val="001D1ED0"/>
    <w:rPr>
      <w:color w:val="0000FF"/>
      <w:u w:val="single"/>
    </w:rPr>
  </w:style>
  <w:style w:type="paragraph" w:customStyle="1" w:styleId="ConsPlusNormal">
    <w:name w:val="ConsPlusNormal"/>
    <w:rsid w:val="001D1E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D1ED0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b/>
      <w:bCs/>
      <w:lang w:eastAsia="ar-SA"/>
    </w:rPr>
  </w:style>
  <w:style w:type="paragraph" w:styleId="af3">
    <w:name w:val="Balloon Text"/>
    <w:basedOn w:val="a"/>
    <w:link w:val="af4"/>
    <w:uiPriority w:val="99"/>
    <w:semiHidden/>
    <w:unhideWhenUsed/>
    <w:rsid w:val="001D1E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1D1ED0"/>
    <w:rPr>
      <w:rFonts w:ascii="Segoe UI" w:eastAsia="Calibri" w:hAnsi="Segoe UI" w:cs="Segoe UI"/>
      <w:sz w:val="18"/>
      <w:szCs w:val="18"/>
      <w:lang w:eastAsia="ar-SA"/>
    </w:rPr>
  </w:style>
  <w:style w:type="paragraph" w:customStyle="1" w:styleId="Default">
    <w:name w:val="Default"/>
    <w:rsid w:val="00F025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4398</TotalTime>
  <Pages>9</Pages>
  <Words>2331</Words>
  <Characters>13293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Кнороз Алексей Сергеевич</cp:lastModifiedBy>
  <cp:revision>87</cp:revision>
  <cp:lastPrinted>2024-11-28T12:52:00Z</cp:lastPrinted>
  <dcterms:created xsi:type="dcterms:W3CDTF">2022-10-12T23:31:00Z</dcterms:created>
  <dcterms:modified xsi:type="dcterms:W3CDTF">2024-12-10T09:43:00Z</dcterms:modified>
</cp:coreProperties>
</file>